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7EF2B068" w14:textId="77777777" w:rsidR="00A071DE" w:rsidRDefault="00A071DE" w:rsidP="00984753">
      <w:pPr>
        <w:pStyle w:val="Tekstpodstawowywcity"/>
        <w:spacing w:line="276" w:lineRule="auto"/>
        <w:ind w:left="0" w:firstLine="0"/>
        <w:jc w:val="left"/>
        <w:rPr>
          <w:rFonts w:asciiTheme="majorHAnsi" w:hAnsiTheme="majorHAnsi" w:cs="Tahoma"/>
          <w:b/>
          <w:szCs w:val="24"/>
        </w:rPr>
      </w:pPr>
    </w:p>
    <w:p w14:paraId="3F66731A" w14:textId="77777777" w:rsidR="00DF727D" w:rsidRPr="0036573D" w:rsidRDefault="00DF727D" w:rsidP="00984753">
      <w:pPr>
        <w:pStyle w:val="Tekstpodstawowywcity"/>
        <w:spacing w:line="276" w:lineRule="auto"/>
        <w:ind w:left="0" w:firstLine="0"/>
        <w:jc w:val="left"/>
        <w:rPr>
          <w:rFonts w:asciiTheme="majorHAnsi" w:hAnsiTheme="majorHAnsi" w:cs="Tahoma"/>
          <w:b/>
          <w:szCs w:val="24"/>
        </w:rPr>
      </w:pPr>
      <w:r w:rsidRPr="0036573D">
        <w:rPr>
          <w:rFonts w:asciiTheme="majorHAnsi" w:hAnsiTheme="majorHAnsi" w:cs="Tahoma"/>
          <w:b/>
          <w:szCs w:val="24"/>
        </w:rPr>
        <w:t>Przystępując do postępowania o udzielenie zamówienia publicznego prowadzonego przez:</w:t>
      </w:r>
    </w:p>
    <w:p w14:paraId="585A86E2" w14:textId="77777777" w:rsidR="00DE1D34" w:rsidRPr="0036573D" w:rsidRDefault="00DF727D" w:rsidP="00984753">
      <w:pPr>
        <w:pStyle w:val="Tekstpodstawowywcity"/>
        <w:spacing w:line="276" w:lineRule="auto"/>
        <w:ind w:left="0" w:firstLine="0"/>
        <w:jc w:val="left"/>
        <w:rPr>
          <w:rFonts w:asciiTheme="majorHAnsi" w:hAnsiTheme="majorHAnsi" w:cs="Tahoma"/>
          <w:b/>
          <w:szCs w:val="24"/>
        </w:rPr>
      </w:pPr>
      <w:r w:rsidRPr="0036573D">
        <w:rPr>
          <w:rFonts w:asciiTheme="majorHAnsi" w:hAnsiTheme="majorHAnsi" w:cs="Tahoma"/>
          <w:b/>
          <w:szCs w:val="24"/>
        </w:rPr>
        <w:t>Gminę</w:t>
      </w:r>
      <w:r w:rsidR="00DE1D34" w:rsidRPr="0036573D">
        <w:rPr>
          <w:rFonts w:asciiTheme="majorHAnsi" w:hAnsiTheme="majorHAnsi" w:cs="Tahoma"/>
          <w:b/>
          <w:szCs w:val="24"/>
        </w:rPr>
        <w:t xml:space="preserve"> - Miasto Tomaszów Mazowiecki</w:t>
      </w:r>
    </w:p>
    <w:p w14:paraId="23F56F29" w14:textId="77777777" w:rsidR="00DE1D34" w:rsidRPr="0036573D" w:rsidRDefault="000C67C8" w:rsidP="00984753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 xml:space="preserve">ul. POW 10/16, </w:t>
      </w:r>
      <w:r w:rsidR="00DE1D34" w:rsidRPr="0036573D">
        <w:rPr>
          <w:rFonts w:asciiTheme="majorHAnsi" w:hAnsiTheme="majorHAnsi" w:cs="Tahoma"/>
          <w:b/>
          <w:bCs/>
          <w:sz w:val="24"/>
          <w:szCs w:val="24"/>
        </w:rPr>
        <w:t>97-200 Tomaszów Mazowiecki</w:t>
      </w:r>
    </w:p>
    <w:p w14:paraId="19B63051" w14:textId="77777777" w:rsidR="00DE1D34" w:rsidRPr="0036573D" w:rsidRDefault="00DE1D34" w:rsidP="00984753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>NIP 773-16-56-546, REGON 590648310</w:t>
      </w:r>
    </w:p>
    <w:p w14:paraId="7D6864A5" w14:textId="77777777" w:rsidR="00917BEB" w:rsidRPr="00A071DE" w:rsidRDefault="00A23A6E" w:rsidP="00A071DE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 xml:space="preserve">przedstawiam formularz oferty </w:t>
      </w:r>
      <w:r w:rsidR="00DF727D" w:rsidRPr="0036573D">
        <w:rPr>
          <w:rFonts w:asciiTheme="majorHAnsi" w:hAnsiTheme="majorHAnsi" w:cs="Tahoma"/>
          <w:b/>
          <w:bCs/>
          <w:sz w:val="24"/>
          <w:szCs w:val="24"/>
        </w:rPr>
        <w:t>na przedmiotowe zamówienie.</w:t>
      </w:r>
    </w:p>
    <w:p w14:paraId="28EA0A40" w14:textId="77777777" w:rsidR="00A071DE" w:rsidRDefault="00A071DE" w:rsidP="00917BEB">
      <w:pPr>
        <w:ind w:left="426" w:hanging="426"/>
        <w:jc w:val="center"/>
        <w:rPr>
          <w:rFonts w:asciiTheme="majorHAnsi" w:hAnsiTheme="majorHAnsi" w:cs="Tahoma"/>
          <w:b/>
          <w:bCs/>
          <w:sz w:val="40"/>
          <w:szCs w:val="40"/>
        </w:rPr>
      </w:pPr>
    </w:p>
    <w:p w14:paraId="3597F9EA" w14:textId="77777777" w:rsidR="00A071DE" w:rsidRDefault="00A071DE" w:rsidP="00917BEB">
      <w:pPr>
        <w:ind w:left="426" w:hanging="426"/>
        <w:jc w:val="center"/>
        <w:rPr>
          <w:rFonts w:asciiTheme="majorHAnsi" w:hAnsiTheme="majorHAnsi" w:cs="Tahoma"/>
          <w:b/>
          <w:bCs/>
          <w:sz w:val="40"/>
          <w:szCs w:val="40"/>
        </w:rPr>
      </w:pPr>
    </w:p>
    <w:p w14:paraId="225B567C" w14:textId="6F629A01" w:rsidR="00DF727D" w:rsidRPr="00984753" w:rsidRDefault="00DF727D" w:rsidP="00917BEB">
      <w:pPr>
        <w:ind w:left="426" w:hanging="426"/>
        <w:jc w:val="center"/>
        <w:rPr>
          <w:rFonts w:asciiTheme="majorHAnsi" w:hAnsiTheme="majorHAnsi" w:cs="Tahoma"/>
          <w:b/>
          <w:bCs/>
          <w:sz w:val="40"/>
          <w:szCs w:val="40"/>
        </w:rPr>
      </w:pPr>
      <w:r w:rsidRPr="00984753">
        <w:rPr>
          <w:rFonts w:asciiTheme="majorHAnsi" w:hAnsiTheme="majorHAnsi" w:cs="Tahoma"/>
          <w:b/>
          <w:bCs/>
          <w:sz w:val="40"/>
          <w:szCs w:val="40"/>
        </w:rPr>
        <w:t>FORMULARZ OFERTY</w:t>
      </w:r>
      <w:r w:rsidR="0037558B">
        <w:rPr>
          <w:rFonts w:asciiTheme="majorHAnsi" w:hAnsiTheme="majorHAnsi" w:cs="Tahoma"/>
          <w:b/>
          <w:bCs/>
          <w:sz w:val="40"/>
          <w:szCs w:val="40"/>
        </w:rPr>
        <w:t xml:space="preserve"> </w:t>
      </w:r>
    </w:p>
    <w:p w14:paraId="251189AC" w14:textId="77777777" w:rsidR="00874DCA" w:rsidRPr="00984753" w:rsidRDefault="00874DCA" w:rsidP="00DF727D">
      <w:pPr>
        <w:pStyle w:val="Normalny1"/>
        <w:keepNext/>
        <w:autoSpaceDE w:val="0"/>
        <w:rPr>
          <w:rFonts w:asciiTheme="majorHAnsi" w:eastAsia="Bookman Old Style" w:hAnsiTheme="majorHAnsi" w:cs="Tahoma"/>
          <w:b/>
          <w:bCs/>
          <w:sz w:val="10"/>
          <w:szCs w:val="10"/>
        </w:rPr>
      </w:pPr>
    </w:p>
    <w:p w14:paraId="2CDB4EEC" w14:textId="77777777" w:rsidR="00874DCA" w:rsidRPr="00984753" w:rsidRDefault="00874DCA" w:rsidP="00874DCA">
      <w:pPr>
        <w:pStyle w:val="Normalny1"/>
        <w:keepNext/>
        <w:autoSpaceDE w:val="0"/>
        <w:rPr>
          <w:rFonts w:asciiTheme="majorHAnsi" w:eastAsia="Bookman Old Style" w:hAnsiTheme="majorHAnsi" w:cs="Tahoma"/>
          <w:bCs/>
        </w:rPr>
      </w:pPr>
      <w:r w:rsidRPr="00984753">
        <w:rPr>
          <w:rFonts w:asciiTheme="majorHAnsi" w:eastAsia="Bookman Old Style" w:hAnsiTheme="majorHAnsi" w:cs="Tahoma"/>
          <w:bCs/>
        </w:rPr>
        <w:t>Wykonawca i dane kontaktowe:</w:t>
      </w:r>
    </w:p>
    <w:p w14:paraId="746F797D" w14:textId="77777777" w:rsidR="00874DCA" w:rsidRPr="00984753" w:rsidRDefault="00874DCA" w:rsidP="00874DCA">
      <w:pPr>
        <w:pStyle w:val="Normalny1"/>
        <w:keepNext/>
        <w:autoSpaceDE w:val="0"/>
        <w:rPr>
          <w:rFonts w:asciiTheme="majorHAnsi" w:eastAsia="Bookman Old Style" w:hAnsiTheme="majorHAnsi" w:cs="Tahoma"/>
          <w:b/>
          <w:bCs/>
        </w:rPr>
      </w:pPr>
    </w:p>
    <w:tbl>
      <w:tblPr>
        <w:tblW w:w="0" w:type="auto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1"/>
        <w:gridCol w:w="2672"/>
        <w:gridCol w:w="1418"/>
        <w:gridCol w:w="1280"/>
        <w:gridCol w:w="1805"/>
      </w:tblGrid>
      <w:tr w:rsidR="00984753" w:rsidRPr="00984753" w14:paraId="6340A0F2" w14:textId="77777777" w:rsidTr="000D5F4F">
        <w:tc>
          <w:tcPr>
            <w:tcW w:w="5903" w:type="dxa"/>
            <w:gridSpan w:val="2"/>
            <w:vMerge w:val="restart"/>
          </w:tcPr>
          <w:p w14:paraId="7394B4BB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4503" w:type="dxa"/>
            <w:gridSpan w:val="3"/>
            <w:shd w:val="pct5" w:color="auto" w:fill="auto"/>
          </w:tcPr>
          <w:p w14:paraId="2AE661BF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6"/>
                <w:szCs w:val="16"/>
              </w:rPr>
            </w:pPr>
            <w:r w:rsidRPr="00BC353C">
              <w:rPr>
                <w:rFonts w:asciiTheme="majorHAnsi" w:eastAsia="Bookman Old Style" w:hAnsiTheme="majorHAnsi" w:cs="Tahoma"/>
                <w:b/>
                <w:bCs/>
                <w:color w:val="FF0000"/>
                <w:sz w:val="16"/>
                <w:szCs w:val="16"/>
              </w:rPr>
              <w:t>W przypadku podmiotów składających ofertę wspólnie (konsorcjanci)</w:t>
            </w:r>
          </w:p>
        </w:tc>
      </w:tr>
      <w:tr w:rsidR="00984753" w:rsidRPr="00984753" w14:paraId="0A110746" w14:textId="77777777" w:rsidTr="000D5F4F">
        <w:tc>
          <w:tcPr>
            <w:tcW w:w="5903" w:type="dxa"/>
            <w:gridSpan w:val="2"/>
            <w:vMerge/>
          </w:tcPr>
          <w:p w14:paraId="416B457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5" w:color="auto" w:fill="auto"/>
          </w:tcPr>
          <w:p w14:paraId="4B54F977" w14:textId="77777777" w:rsidR="00984753" w:rsidRPr="00E953AA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E953AA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lider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pct5" w:color="auto" w:fill="auto"/>
          </w:tcPr>
          <w:p w14:paraId="15F32126" w14:textId="77777777" w:rsidR="00984753" w:rsidRPr="00E953AA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E953AA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partner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5" w:color="auto" w:fill="auto"/>
          </w:tcPr>
          <w:p w14:paraId="2B4B7D42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BC353C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partner</w:t>
            </w:r>
          </w:p>
        </w:tc>
      </w:tr>
      <w:tr w:rsidR="00984753" w:rsidRPr="00984753" w14:paraId="1FCE1C95" w14:textId="77777777" w:rsidTr="00984753">
        <w:tc>
          <w:tcPr>
            <w:tcW w:w="3231" w:type="dxa"/>
          </w:tcPr>
          <w:p w14:paraId="4A50C80B" w14:textId="77777777" w:rsidR="00984753" w:rsidRPr="00984753" w:rsidRDefault="00984753" w:rsidP="00742609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  <w:p w14:paraId="18173001" w14:textId="77777777" w:rsidR="00984753" w:rsidRPr="00984753" w:rsidRDefault="00984753" w:rsidP="000C67C8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Nazwa </w:t>
            </w:r>
          </w:p>
          <w:p w14:paraId="4C996051" w14:textId="77777777" w:rsidR="00984753" w:rsidRPr="00984753" w:rsidRDefault="00984753" w:rsidP="000C67C8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>Wykonawcy/Wykonawców:</w:t>
            </w:r>
          </w:p>
          <w:p w14:paraId="3310E7FB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2AA058E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  <w:t>Wykonawca</w:t>
            </w:r>
          </w:p>
        </w:tc>
        <w:tc>
          <w:tcPr>
            <w:tcW w:w="1418" w:type="dxa"/>
            <w:shd w:val="pct5" w:color="auto" w:fill="auto"/>
          </w:tcPr>
          <w:p w14:paraId="647EA1A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690B7AEC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78779CFA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84753" w:rsidRPr="00984753" w14:paraId="65C4F5E9" w14:textId="77777777" w:rsidTr="00984753">
        <w:tc>
          <w:tcPr>
            <w:tcW w:w="3231" w:type="dxa"/>
          </w:tcPr>
          <w:p w14:paraId="412B3A0C" w14:textId="77777777" w:rsidR="00984753" w:rsidRPr="00984753" w:rsidRDefault="00984753" w:rsidP="00742609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  <w:p w14:paraId="325EC7DC" w14:textId="77777777" w:rsidR="00984753" w:rsidRPr="00984753" w:rsidRDefault="00984753" w:rsidP="00742609">
            <w:pPr>
              <w:shd w:val="clear" w:color="auto" w:fill="FFFFFF"/>
              <w:ind w:hanging="426"/>
              <w:jc w:val="right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>Adres Wykonawcy/Wykonawców:</w:t>
            </w:r>
          </w:p>
          <w:p w14:paraId="7926132B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44BA471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3945272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2CFAC93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2C05637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47714CAB" w14:textId="77777777" w:rsidTr="00984753">
        <w:tc>
          <w:tcPr>
            <w:tcW w:w="3231" w:type="dxa"/>
          </w:tcPr>
          <w:p w14:paraId="501AE24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NIP:</w:t>
            </w:r>
          </w:p>
          <w:p w14:paraId="3266C60F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2BC8FD4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58A844E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4A677AA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7ED834DF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1B2D6EB0" w14:textId="77777777" w:rsidTr="00984753">
        <w:tc>
          <w:tcPr>
            <w:tcW w:w="3231" w:type="dxa"/>
          </w:tcPr>
          <w:p w14:paraId="6097071F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REGON:</w:t>
            </w:r>
          </w:p>
          <w:p w14:paraId="1CF929A6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1DBF82AC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5704D14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6EDCA37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21783246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199B3A39" w14:textId="77777777" w:rsidTr="00984753">
        <w:tc>
          <w:tcPr>
            <w:tcW w:w="3231" w:type="dxa"/>
          </w:tcPr>
          <w:p w14:paraId="38FC25D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Nr telefonu</w:t>
            </w:r>
          </w:p>
          <w:p w14:paraId="3C43682A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00FFF7AA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76CCF784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30407D17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350B9D3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438F8983" w14:textId="77777777" w:rsidTr="00984753">
        <w:tc>
          <w:tcPr>
            <w:tcW w:w="3231" w:type="dxa"/>
          </w:tcPr>
          <w:p w14:paraId="73155E1E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Adres e mail:</w:t>
            </w:r>
          </w:p>
          <w:p w14:paraId="15C894B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4AFD247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6C6BCA3B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7E3A28B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1838513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43431611" w14:textId="77777777" w:rsidTr="00984753">
        <w:tc>
          <w:tcPr>
            <w:tcW w:w="3231" w:type="dxa"/>
          </w:tcPr>
          <w:p w14:paraId="749B2FB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Osoba do kontaktów:</w:t>
            </w:r>
          </w:p>
          <w:p w14:paraId="00828A7A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Imię nazwisko/ email</w:t>
            </w:r>
          </w:p>
        </w:tc>
        <w:tc>
          <w:tcPr>
            <w:tcW w:w="2672" w:type="dxa"/>
          </w:tcPr>
          <w:p w14:paraId="2B071BB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4ABE7067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06EB049D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011CA71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2EE44195" w14:textId="77777777" w:rsidTr="00984753">
        <w:tc>
          <w:tcPr>
            <w:tcW w:w="3231" w:type="dxa"/>
          </w:tcPr>
          <w:p w14:paraId="7FB2558D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 xml:space="preserve">Wykonawca jest: </w:t>
            </w:r>
          </w:p>
          <w:p w14:paraId="7789038C" w14:textId="77777777" w:rsidR="00984753" w:rsidRPr="00984753" w:rsidRDefault="00984753" w:rsidP="007465C6">
            <w:pPr>
              <w:pStyle w:val="Normalny1"/>
              <w:keepNext/>
              <w:autoSpaceDE w:val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984753">
              <w:rPr>
                <w:rFonts w:asciiTheme="majorHAnsi" w:hAnsiTheme="majorHAnsi" w:cs="Tahoma"/>
                <w:sz w:val="18"/>
                <w:szCs w:val="18"/>
              </w:rPr>
              <w:t>Mikroprzedsiębiorstwem</w:t>
            </w:r>
          </w:p>
          <w:p w14:paraId="5E59FF7A" w14:textId="77777777" w:rsidR="00984753" w:rsidRPr="00984753" w:rsidRDefault="00984753" w:rsidP="007465C6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hAnsiTheme="majorHAnsi" w:cs="Tahoma"/>
                <w:sz w:val="18"/>
                <w:szCs w:val="18"/>
              </w:rPr>
              <w:t>bądź małym lub średnim przedsiębiorstwem</w:t>
            </w:r>
          </w:p>
          <w:p w14:paraId="3DAAE1A2" w14:textId="77777777" w:rsidR="00A071DE" w:rsidRPr="00A071DE" w:rsidRDefault="00984753" w:rsidP="00A071DE">
            <w:pPr>
              <w:pStyle w:val="Normalny1"/>
              <w:keepNext/>
              <w:autoSpaceDE w:val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984753">
              <w:rPr>
                <w:rFonts w:asciiTheme="majorHAnsi" w:hAnsiTheme="majorHAnsi" w:cs="Tahoma"/>
                <w:sz w:val="18"/>
                <w:szCs w:val="18"/>
              </w:rPr>
              <w:t>zgodnie z definicją zawartą w zaleceniu Komisji z dnia 6 maja 2003 r. dotyczącym definicji mikroprzedsiębiorstw oraz małych i średnich przedsiębiorstw (Dz. Urz. UE L 124 z 20.5.2003, str. 36)</w:t>
            </w:r>
          </w:p>
          <w:p w14:paraId="5F9ED66C" w14:textId="77777777" w:rsidR="00A071DE" w:rsidRDefault="00A071DE" w:rsidP="00A071DE">
            <w:pPr>
              <w:pStyle w:val="Default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Zgodnie z zaleceniem Komisji z dnia 6 maja 2003r. dotyczącym definicji mikroprzedsiębiorstw oraz małych </w:t>
            </w: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br/>
              <w:t xml:space="preserve">i średnich przedsiębiorstw (Dz. Urz. UE L 124 z 20.5.2003, str. 36): </w:t>
            </w:r>
          </w:p>
          <w:p w14:paraId="6B94CD84" w14:textId="77777777" w:rsidR="00A071DE" w:rsidRDefault="00A071DE" w:rsidP="00A071DE">
            <w:pPr>
              <w:pStyle w:val="Default"/>
              <w:numPr>
                <w:ilvl w:val="0"/>
                <w:numId w:val="32"/>
              </w:numPr>
              <w:suppressAutoHyphens/>
              <w:autoSpaceDN/>
              <w:adjustRightInd/>
              <w:ind w:left="426"/>
              <w:jc w:val="both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mikroprzedsiębiorstwo to przedsiębiorstwo, które zatrudnia mniej niż 10 osób i którego roczny obrót lub roczna suma bilansowa nie przekracza 2 milionów EUR; </w:t>
            </w:r>
          </w:p>
          <w:p w14:paraId="469D2A74" w14:textId="77777777" w:rsidR="00A071DE" w:rsidRDefault="00A071DE" w:rsidP="00A071DE">
            <w:pPr>
              <w:pStyle w:val="Default"/>
              <w:numPr>
                <w:ilvl w:val="0"/>
                <w:numId w:val="32"/>
              </w:numPr>
              <w:suppressAutoHyphens/>
              <w:autoSpaceDN/>
              <w:adjustRightInd/>
              <w:ind w:left="426"/>
              <w:jc w:val="both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małe przedsiębiorstwo to przedsiębiorstwo, które zatrudnia mniej niż 50 osób i którego roczny obrót lub roczna suma bilansowa nie przekracza 10 milionów EUR. </w:t>
            </w:r>
          </w:p>
          <w:p w14:paraId="16727464" w14:textId="77777777" w:rsidR="00A071DE" w:rsidRDefault="00A071DE" w:rsidP="00A071DE">
            <w:pPr>
              <w:pStyle w:val="Default"/>
              <w:numPr>
                <w:ilvl w:val="0"/>
                <w:numId w:val="32"/>
              </w:numPr>
              <w:suppressAutoHyphens/>
              <w:autoSpaceDN/>
              <w:adjustRightInd/>
              <w:ind w:left="426"/>
              <w:jc w:val="both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średnie przedsiębiorstwo: przedsiębiorstwo, które nie jest mikroprzedsiębiorstwem ani małym przedsiębiorstwem </w:t>
            </w: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br/>
              <w:t xml:space="preserve">i które zatrudnia mniej niż 250 osób i którego roczny obrót nie przekracza 50 milionów EUR lub roczna suma bilansowa </w:t>
            </w: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br/>
              <w:t>nie przekracza 43 milionów EUR.</w:t>
            </w:r>
          </w:p>
          <w:p w14:paraId="3FE7E869" w14:textId="77777777" w:rsidR="00A071DE" w:rsidRDefault="00A071DE" w:rsidP="00A071DE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i/>
                <w:sz w:val="18"/>
                <w:szCs w:val="18"/>
              </w:rPr>
            </w:pPr>
            <w:r>
              <w:rPr>
                <w:rFonts w:ascii="Calibri Light" w:hAnsi="Calibri Light"/>
                <w:i/>
                <w:iCs/>
                <w:sz w:val="8"/>
                <w:szCs w:val="8"/>
              </w:rPr>
              <w:t xml:space="preserve">duże przedsiębiorstwo  to przedsiębiorstwo, które zatrudnia </w:t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>250 lub więcej pracowników;</w:t>
            </w:r>
            <w:r>
              <w:rPr>
                <w:rStyle w:val="hgkelc"/>
                <w:rFonts w:ascii="Calibri Light" w:hAnsi="Calibri Light"/>
                <w:i/>
                <w:iCs/>
                <w:sz w:val="8"/>
                <w:szCs w:val="8"/>
              </w:rPr>
              <w:t xml:space="preserve"> lub z</w:t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 xml:space="preserve">atrudnia mniej, </w:t>
            </w:r>
            <w:r>
              <w:rPr>
                <w:rFonts w:ascii="Calibri Light" w:hAnsi="Calibri Light"/>
                <w:bCs/>
                <w:i/>
                <w:iCs/>
                <w:sz w:val="8"/>
                <w:szCs w:val="8"/>
              </w:rPr>
              <w:br/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 xml:space="preserve">niż 250 pracowników, ale ich </w:t>
            </w:r>
            <w:r>
              <w:rPr>
                <w:rFonts w:ascii="Calibri Light" w:hAnsi="Calibri Light"/>
                <w:i/>
                <w:iCs/>
                <w:sz w:val="8"/>
                <w:szCs w:val="8"/>
              </w:rPr>
              <w:t xml:space="preserve">roczny obrót przekracza 50 milionów EUR a </w:t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>suma bilansowa przekracza równowartość</w:t>
            </w:r>
            <w:r>
              <w:rPr>
                <w:rFonts w:ascii="Calibri Light" w:hAnsi="Calibri Light"/>
                <w:bCs/>
                <w:i/>
                <w:iCs/>
                <w:sz w:val="8"/>
                <w:szCs w:val="8"/>
              </w:rPr>
              <w:br/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>w złotych polskich 43 milionów euro.</w:t>
            </w:r>
          </w:p>
          <w:p w14:paraId="3ECBD3F2" w14:textId="77777777" w:rsidR="00A071DE" w:rsidRPr="00984753" w:rsidRDefault="00A071DE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i/>
                <w:sz w:val="18"/>
                <w:szCs w:val="18"/>
              </w:rPr>
            </w:pPr>
          </w:p>
        </w:tc>
        <w:tc>
          <w:tcPr>
            <w:tcW w:w="2672" w:type="dxa"/>
          </w:tcPr>
          <w:p w14:paraId="2C8EAF8D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78F1766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6257765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5064322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</w:tbl>
    <w:p w14:paraId="05B4B4F1" w14:textId="77777777" w:rsidR="009D77CE" w:rsidRPr="00984753" w:rsidRDefault="009D77CE" w:rsidP="000278C2">
      <w:pPr>
        <w:shd w:val="clear" w:color="auto" w:fill="FFFFFF"/>
        <w:jc w:val="both"/>
        <w:rPr>
          <w:rFonts w:asciiTheme="majorHAnsi" w:eastAsia="Bookman Old Style" w:hAnsiTheme="majorHAnsi" w:cs="Tahoma"/>
        </w:rPr>
      </w:pPr>
    </w:p>
    <w:p w14:paraId="008E43CB" w14:textId="77777777" w:rsidR="0036573D" w:rsidRDefault="0036573D" w:rsidP="00984753">
      <w:pPr>
        <w:shd w:val="clear" w:color="auto" w:fill="FFFFFF"/>
        <w:spacing w:line="276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6CCB65BC" w14:textId="77777777" w:rsidR="00A071DE" w:rsidRDefault="0090157F" w:rsidP="005B4A80">
      <w:pPr>
        <w:shd w:val="clear" w:color="auto" w:fill="FFFFFF"/>
        <w:spacing w:line="276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36573D">
        <w:rPr>
          <w:rFonts w:asciiTheme="majorHAnsi" w:eastAsia="Bookman Old Style" w:hAnsiTheme="majorHAnsi" w:cs="Tahoma"/>
          <w:sz w:val="24"/>
          <w:szCs w:val="24"/>
        </w:rPr>
        <w:t>Składając ofertę w postępowaniu o udzielenie zamówienia publicznego prowadzonego w trybie</w:t>
      </w:r>
      <w:r w:rsidR="00806F7E">
        <w:rPr>
          <w:rFonts w:asciiTheme="majorHAnsi" w:eastAsia="Bookman Old Style" w:hAnsiTheme="majorHAnsi" w:cs="Tahoma"/>
          <w:sz w:val="24"/>
          <w:szCs w:val="24"/>
        </w:rPr>
        <w:t xml:space="preserve"> </w:t>
      </w:r>
      <w:r w:rsidR="00F8172C">
        <w:rPr>
          <w:rFonts w:asciiTheme="majorHAnsi" w:eastAsia="Bookman Old Style" w:hAnsiTheme="majorHAnsi" w:cs="Tahoma"/>
          <w:sz w:val="24"/>
          <w:szCs w:val="24"/>
        </w:rPr>
        <w:t>przetargu nieograniczonego</w:t>
      </w:r>
      <w:r w:rsidRPr="0036573D">
        <w:rPr>
          <w:rFonts w:asciiTheme="majorHAnsi" w:eastAsia="Bookman Old Style" w:hAnsiTheme="majorHAnsi" w:cs="Tahoma"/>
          <w:sz w:val="24"/>
          <w:szCs w:val="24"/>
        </w:rPr>
        <w:t>, którego przedmiotem jest:</w:t>
      </w:r>
      <w:r w:rsidR="00DE1D34" w:rsidRPr="0036573D">
        <w:rPr>
          <w:rFonts w:asciiTheme="majorHAnsi" w:eastAsia="Bookman Old Style" w:hAnsiTheme="majorHAnsi" w:cs="Tahoma"/>
          <w:sz w:val="24"/>
          <w:szCs w:val="24"/>
        </w:rPr>
        <w:t xml:space="preserve"> </w:t>
      </w:r>
    </w:p>
    <w:p w14:paraId="33A3D231" w14:textId="11EF0E0F" w:rsidR="005B4A80" w:rsidRPr="00C57C23" w:rsidRDefault="00C57C23" w:rsidP="00C57C23">
      <w:pPr>
        <w:suppressAutoHyphens w:val="0"/>
        <w:spacing w:after="160" w:line="278" w:lineRule="auto"/>
        <w:ind w:left="720"/>
        <w:contextualSpacing/>
        <w:jc w:val="center"/>
        <w:rPr>
          <w:rFonts w:ascii="Cambria" w:eastAsia="Times" w:hAnsi="Cambria" w:cs="Arial"/>
          <w:b/>
          <w:bCs/>
          <w:color w:val="1F497D" w:themeColor="text2"/>
          <w:kern w:val="16"/>
          <w:sz w:val="36"/>
          <w:szCs w:val="36"/>
          <w:lang w:eastAsia="fr-FR"/>
        </w:rPr>
      </w:pPr>
      <w:r w:rsidRPr="00C57C23">
        <w:rPr>
          <w:rFonts w:ascii="Cambria" w:eastAsia="Times" w:hAnsi="Cambria" w:cs="Arial"/>
          <w:b/>
          <w:bCs/>
          <w:color w:val="1F497D" w:themeColor="text2"/>
          <w:kern w:val="16"/>
          <w:sz w:val="36"/>
          <w:szCs w:val="36"/>
          <w:lang w:eastAsia="fr-FR"/>
        </w:rPr>
        <w:t>Dostawa średniego samochodu ratowniczo                              – gaśniczego dla jednostki Ochotniczej Straży Pożarnej Tomaszów Mazowiecki – Białobrzegi</w:t>
      </w:r>
    </w:p>
    <w:p w14:paraId="2EC36038" w14:textId="77777777" w:rsidR="00AA3AA4" w:rsidRDefault="0090157F" w:rsidP="005B4A80">
      <w:pPr>
        <w:pStyle w:val="Normalny1"/>
        <w:numPr>
          <w:ilvl w:val="0"/>
          <w:numId w:val="3"/>
        </w:numPr>
        <w:tabs>
          <w:tab w:val="num" w:pos="284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  <w:sz w:val="36"/>
          <w:szCs w:val="36"/>
        </w:rPr>
      </w:pPr>
      <w:r w:rsidRPr="0036573D">
        <w:rPr>
          <w:rFonts w:asciiTheme="majorHAnsi" w:eastAsia="Bookman Old Style" w:hAnsiTheme="majorHAnsi" w:cs="Tahoma"/>
          <w:b/>
          <w:sz w:val="36"/>
          <w:szCs w:val="36"/>
        </w:rPr>
        <w:t>Oświadczam/y, że:</w:t>
      </w:r>
    </w:p>
    <w:p w14:paraId="2A4950A9" w14:textId="77777777" w:rsidR="005B4A80" w:rsidRPr="005B4A80" w:rsidRDefault="005B4A80" w:rsidP="005B4A80">
      <w:pPr>
        <w:pStyle w:val="Normalny1"/>
        <w:autoSpaceDE w:val="0"/>
        <w:jc w:val="both"/>
        <w:rPr>
          <w:rFonts w:asciiTheme="majorHAnsi" w:eastAsia="Bookman Old Style" w:hAnsiTheme="majorHAnsi" w:cs="Tahoma"/>
          <w:b/>
          <w:sz w:val="36"/>
          <w:szCs w:val="36"/>
        </w:rPr>
      </w:pPr>
    </w:p>
    <w:p w14:paraId="2137528A" w14:textId="3D1700FF" w:rsidR="00AA3AA4" w:rsidRPr="0036573D" w:rsidRDefault="0090157F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 xml:space="preserve">zapoznaliśmy się ze Specyfikacją Warunków </w:t>
      </w:r>
      <w:r w:rsidR="00DF727D" w:rsidRPr="0036573D">
        <w:rPr>
          <w:rFonts w:asciiTheme="majorHAnsi" w:eastAsia="Bookman Old Style" w:hAnsiTheme="majorHAnsi" w:cs="Tahoma"/>
        </w:rPr>
        <w:t>Zamówienia (S</w:t>
      </w:r>
      <w:r w:rsidRPr="0036573D">
        <w:rPr>
          <w:rFonts w:asciiTheme="majorHAnsi" w:eastAsia="Bookman Old Style" w:hAnsiTheme="majorHAnsi" w:cs="Tahoma"/>
        </w:rPr>
        <w:t xml:space="preserve">WZ), ogłoszeniem </w:t>
      </w:r>
      <w:r w:rsidR="0036573D">
        <w:rPr>
          <w:rFonts w:asciiTheme="majorHAnsi" w:eastAsia="Bookman Old Style" w:hAnsiTheme="majorHAnsi" w:cs="Tahoma"/>
        </w:rPr>
        <w:t xml:space="preserve">                           </w:t>
      </w:r>
      <w:r w:rsidRPr="0036573D">
        <w:rPr>
          <w:rFonts w:asciiTheme="majorHAnsi" w:eastAsia="Bookman Old Style" w:hAnsiTheme="majorHAnsi" w:cs="Tahoma"/>
        </w:rPr>
        <w:t>o zamówieniu, wzorem umowy, szczegółowym opisem przedmiotu zamówienia</w:t>
      </w:r>
      <w:r w:rsidR="00C57C23">
        <w:rPr>
          <w:rFonts w:asciiTheme="majorHAnsi" w:eastAsia="Bookman Old Style" w:hAnsiTheme="majorHAnsi" w:cs="Tahoma"/>
        </w:rPr>
        <w:t xml:space="preserve">, </w:t>
      </w:r>
      <w:r w:rsidR="005565F4" w:rsidRPr="0036573D">
        <w:rPr>
          <w:rFonts w:asciiTheme="majorHAnsi" w:eastAsia="Bookman Old Style" w:hAnsiTheme="majorHAnsi" w:cs="Tahoma"/>
        </w:rPr>
        <w:t>zmianami</w:t>
      </w:r>
      <w:r w:rsidRPr="0036573D">
        <w:rPr>
          <w:rFonts w:asciiTheme="majorHAnsi" w:eastAsia="Bookman Old Style" w:hAnsiTheme="majorHAnsi" w:cs="Tahoma"/>
        </w:rPr>
        <w:t xml:space="preserve"> i wyjaśnieniami dokonywanymi w trakcie postępowania,</w:t>
      </w:r>
      <w:r w:rsidR="00403D79" w:rsidRPr="0036573D">
        <w:rPr>
          <w:rFonts w:asciiTheme="majorHAnsi" w:eastAsia="Bookman Old Style" w:hAnsiTheme="majorHAnsi" w:cs="Tahoma"/>
        </w:rPr>
        <w:t xml:space="preserve"> </w:t>
      </w:r>
      <w:r w:rsidRPr="0036573D">
        <w:rPr>
          <w:rFonts w:asciiTheme="majorHAnsi" w:eastAsia="Bookman Old Style" w:hAnsiTheme="majorHAnsi" w:cs="Tahoma"/>
        </w:rPr>
        <w:t xml:space="preserve">w </w:t>
      </w:r>
      <w:r w:rsidR="005565F4" w:rsidRPr="0036573D">
        <w:rPr>
          <w:rFonts w:asciiTheme="majorHAnsi" w:eastAsia="Bookman Old Style" w:hAnsiTheme="majorHAnsi" w:cs="Tahoma"/>
        </w:rPr>
        <w:t>całości</w:t>
      </w:r>
      <w:r w:rsidRPr="0036573D">
        <w:rPr>
          <w:rFonts w:asciiTheme="majorHAnsi" w:eastAsia="Bookman Old Style" w:hAnsiTheme="majorHAnsi" w:cs="Tahoma"/>
        </w:rPr>
        <w:t xml:space="preserve"> je akceptujemy </w:t>
      </w:r>
      <w:r w:rsidR="00C57C23">
        <w:rPr>
          <w:rFonts w:asciiTheme="majorHAnsi" w:eastAsia="Bookman Old Style" w:hAnsiTheme="majorHAnsi" w:cs="Tahoma"/>
        </w:rPr>
        <w:t xml:space="preserve">                            </w:t>
      </w:r>
      <w:r w:rsidRPr="0036573D">
        <w:rPr>
          <w:rFonts w:asciiTheme="majorHAnsi" w:eastAsia="Bookman Old Style" w:hAnsiTheme="majorHAnsi" w:cs="Tahoma"/>
        </w:rPr>
        <w:t>i przyjmujemy jako obowiązujące w</w:t>
      </w:r>
      <w:r w:rsidR="003952BE" w:rsidRPr="0036573D">
        <w:rPr>
          <w:rFonts w:asciiTheme="majorHAnsi" w:eastAsia="Bookman Old Style" w:hAnsiTheme="majorHAnsi" w:cs="Tahoma"/>
        </w:rPr>
        <w:t xml:space="preserve"> pełnym zakresie postanowienia </w:t>
      </w:r>
      <w:r w:rsidR="00276663" w:rsidRPr="0036573D">
        <w:rPr>
          <w:rFonts w:asciiTheme="majorHAnsi" w:eastAsia="Bookman Old Style" w:hAnsiTheme="majorHAnsi" w:cs="Tahoma"/>
        </w:rPr>
        <w:t>w niej określone,</w:t>
      </w:r>
    </w:p>
    <w:p w14:paraId="05E8A2BC" w14:textId="55CE397F" w:rsidR="00AA3AA4" w:rsidRPr="0036573D" w:rsidRDefault="00440E44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przedstawione we wstępnym oświadczeniu</w:t>
      </w:r>
      <w:r w:rsidR="00984753" w:rsidRPr="0036573D">
        <w:rPr>
          <w:rFonts w:asciiTheme="majorHAnsi" w:eastAsia="Bookman Old Style" w:hAnsiTheme="majorHAnsi" w:cs="Tahoma"/>
        </w:rPr>
        <w:t xml:space="preserve"> </w:t>
      </w:r>
      <w:r w:rsidR="00E953AA" w:rsidRPr="0036573D">
        <w:rPr>
          <w:rFonts w:asciiTheme="majorHAnsi" w:eastAsia="Bookman Old Style" w:hAnsiTheme="majorHAnsi" w:cs="Tahoma"/>
        </w:rPr>
        <w:t xml:space="preserve">informację - </w:t>
      </w:r>
      <w:r w:rsidR="00984753" w:rsidRPr="0036573D">
        <w:rPr>
          <w:rFonts w:asciiTheme="majorHAnsi" w:eastAsia="Bookman Old Style" w:hAnsiTheme="majorHAnsi" w:cs="Tahoma"/>
        </w:rPr>
        <w:t>stanowiącym część oferty</w:t>
      </w:r>
      <w:r w:rsidRPr="0036573D">
        <w:rPr>
          <w:rFonts w:asciiTheme="majorHAnsi" w:eastAsia="Bookman Old Style" w:hAnsiTheme="majorHAnsi" w:cs="Tahoma"/>
        </w:rPr>
        <w:t xml:space="preserve"> </w:t>
      </w:r>
      <w:r w:rsidR="0036573D">
        <w:rPr>
          <w:rFonts w:asciiTheme="majorHAnsi" w:eastAsia="Bookman Old Style" w:hAnsiTheme="majorHAnsi" w:cs="Tahoma"/>
        </w:rPr>
        <w:t xml:space="preserve">                        </w:t>
      </w:r>
      <w:r w:rsidR="00276663" w:rsidRPr="0036573D">
        <w:rPr>
          <w:rFonts w:asciiTheme="majorHAnsi" w:eastAsia="Bookman Old Style" w:hAnsiTheme="majorHAnsi" w:cs="Tahoma"/>
        </w:rPr>
        <w:t>są prawdziwe,</w:t>
      </w:r>
    </w:p>
    <w:p w14:paraId="4A815C8F" w14:textId="16FF1631" w:rsidR="00AA3AA4" w:rsidRPr="00C57C23" w:rsidRDefault="00276663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w</w:t>
      </w:r>
      <w:r w:rsidR="0090157F" w:rsidRPr="0036573D">
        <w:rPr>
          <w:rFonts w:asciiTheme="majorHAnsi" w:eastAsia="Bookman Old Style" w:hAnsiTheme="majorHAnsi" w:cs="Tahoma"/>
        </w:rPr>
        <w:t xml:space="preserve"> przypadku wyboru naszej oferty zobowiązujemy się do zawarcia umowy zgodnej </w:t>
      </w:r>
      <w:r w:rsidR="00AF1B48">
        <w:rPr>
          <w:rFonts w:asciiTheme="majorHAnsi" w:eastAsia="Bookman Old Style" w:hAnsiTheme="majorHAnsi" w:cs="Tahoma"/>
        </w:rPr>
        <w:t xml:space="preserve">                               </w:t>
      </w:r>
      <w:r w:rsidR="0044402B" w:rsidRPr="0036573D">
        <w:rPr>
          <w:rFonts w:asciiTheme="majorHAnsi" w:eastAsia="Bookman Old Style" w:hAnsiTheme="majorHAnsi" w:cs="Tahoma"/>
        </w:rPr>
        <w:t xml:space="preserve">z proponowanym </w:t>
      </w:r>
      <w:r w:rsidR="0090157F" w:rsidRPr="0036573D">
        <w:rPr>
          <w:rFonts w:asciiTheme="majorHAnsi" w:eastAsia="Bookman Old Style" w:hAnsiTheme="majorHAnsi" w:cs="Tahoma"/>
        </w:rPr>
        <w:t>wzorem</w:t>
      </w:r>
      <w:r w:rsidR="0044402B" w:rsidRPr="0036573D">
        <w:rPr>
          <w:rFonts w:asciiTheme="majorHAnsi" w:eastAsia="Bookman Old Style" w:hAnsiTheme="majorHAnsi" w:cs="Tahoma"/>
        </w:rPr>
        <w:t>, w miejscu</w:t>
      </w:r>
      <w:r w:rsidR="0090157F" w:rsidRPr="0036573D">
        <w:rPr>
          <w:rFonts w:asciiTheme="majorHAnsi" w:eastAsia="Bookman Old Style" w:hAnsiTheme="majorHAnsi" w:cs="Tahoma"/>
        </w:rPr>
        <w:t xml:space="preserve"> i terminie </w:t>
      </w:r>
      <w:r w:rsidRPr="0036573D">
        <w:rPr>
          <w:rFonts w:asciiTheme="majorHAnsi" w:eastAsia="Bookman Old Style" w:hAnsiTheme="majorHAnsi" w:cs="Tahoma"/>
        </w:rPr>
        <w:t>wyznaczonym przez Zamawiającego,</w:t>
      </w:r>
      <w:r w:rsidR="0044402B" w:rsidRPr="0036573D">
        <w:rPr>
          <w:rFonts w:asciiTheme="majorHAnsi" w:eastAsia="Bookman Old Style" w:hAnsiTheme="majorHAnsi" w:cs="Tahoma"/>
        </w:rPr>
        <w:t xml:space="preserve"> </w:t>
      </w:r>
      <w:r w:rsidR="00C57C23">
        <w:rPr>
          <w:rFonts w:asciiTheme="majorHAnsi" w:eastAsia="Bookman Old Style" w:hAnsiTheme="majorHAnsi" w:cs="Tahoma"/>
        </w:rPr>
        <w:t xml:space="preserve">                      </w:t>
      </w:r>
      <w:r w:rsidR="0044402B" w:rsidRPr="0036573D">
        <w:rPr>
          <w:rFonts w:asciiTheme="majorHAnsi" w:eastAsia="Bookman Old Style" w:hAnsiTheme="majorHAnsi" w:cs="Tahoma"/>
        </w:rPr>
        <w:t>a także do wypełnienia dodatkowych wymogów</w:t>
      </w:r>
      <w:r w:rsidR="00DF727D" w:rsidRPr="0036573D">
        <w:rPr>
          <w:rFonts w:asciiTheme="majorHAnsi" w:eastAsia="Bookman Old Style" w:hAnsiTheme="majorHAnsi" w:cs="Tahoma"/>
        </w:rPr>
        <w:t xml:space="preserve"> formalnych, o których mowa w S</w:t>
      </w:r>
      <w:r w:rsidR="0044402B" w:rsidRPr="0036573D">
        <w:rPr>
          <w:rFonts w:asciiTheme="majorHAnsi" w:eastAsia="Bookman Old Style" w:hAnsiTheme="majorHAnsi" w:cs="Tahoma"/>
        </w:rPr>
        <w:t>WZ,</w:t>
      </w:r>
    </w:p>
    <w:p w14:paraId="33246CDB" w14:textId="25F3FF62" w:rsidR="00AA3AA4" w:rsidRPr="0036573D" w:rsidRDefault="00276663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984753">
        <w:rPr>
          <w:rFonts w:asciiTheme="majorHAnsi" w:eastAsia="Bookman Old Style" w:hAnsiTheme="majorHAnsi" w:cs="Tahoma"/>
          <w:sz w:val="20"/>
          <w:szCs w:val="20"/>
        </w:rPr>
        <w:t>-</w:t>
      </w:r>
      <w:r w:rsidRPr="00984753">
        <w:rPr>
          <w:rFonts w:asciiTheme="majorHAnsi" w:eastAsia="Bookman Old Style" w:hAnsiTheme="majorHAnsi" w:cs="Tahoma"/>
          <w:sz w:val="20"/>
          <w:szCs w:val="20"/>
        </w:rPr>
        <w:tab/>
      </w:r>
      <w:r w:rsidRPr="0036573D">
        <w:rPr>
          <w:rFonts w:asciiTheme="majorHAnsi" w:eastAsia="Bookman Old Style" w:hAnsiTheme="majorHAnsi" w:cs="Tahoma"/>
        </w:rPr>
        <w:t>zobowiązujemy się wykonywać zamówienie</w:t>
      </w:r>
      <w:r w:rsidRPr="0036573D">
        <w:rPr>
          <w:rFonts w:asciiTheme="majorHAnsi" w:eastAsia="Bookman Old Style" w:hAnsiTheme="majorHAnsi" w:cs="Tahoma"/>
          <w:color w:val="FF0000"/>
        </w:rPr>
        <w:t xml:space="preserve"> </w:t>
      </w:r>
      <w:r w:rsidRPr="0036573D">
        <w:rPr>
          <w:rFonts w:asciiTheme="majorHAnsi" w:eastAsia="Bookman Old Style" w:hAnsiTheme="majorHAnsi" w:cs="Tahoma"/>
        </w:rPr>
        <w:t>związane z realizacją przedmiotu umowy zgodnie z opisem przedmiotu zamówienia</w:t>
      </w:r>
      <w:r w:rsidR="00AA3AA4" w:rsidRPr="0036573D">
        <w:rPr>
          <w:rFonts w:asciiTheme="majorHAnsi" w:eastAsia="Bookman Old Style" w:hAnsiTheme="majorHAnsi" w:cs="Tahoma"/>
        </w:rPr>
        <w:t xml:space="preserve">, </w:t>
      </w:r>
      <w:r w:rsidR="00C57C23">
        <w:rPr>
          <w:rFonts w:asciiTheme="majorHAnsi" w:eastAsia="Bookman Old Style" w:hAnsiTheme="majorHAnsi" w:cs="Tahoma"/>
        </w:rPr>
        <w:t xml:space="preserve">wymaganiami zamawiającego opisanymi                     w przedmiocie zamówienia, </w:t>
      </w:r>
      <w:r w:rsidRPr="0036573D">
        <w:rPr>
          <w:rFonts w:asciiTheme="majorHAnsi" w:eastAsia="Bookman Old Style" w:hAnsiTheme="majorHAnsi" w:cs="Tahoma"/>
        </w:rPr>
        <w:t>obowiązującymi przepisami prawa i normami</w:t>
      </w:r>
      <w:r w:rsidR="0036573D">
        <w:rPr>
          <w:rFonts w:asciiTheme="majorHAnsi" w:eastAsia="Bookman Old Style" w:hAnsiTheme="majorHAnsi" w:cs="Tahoma"/>
        </w:rPr>
        <w:t xml:space="preserve"> </w:t>
      </w:r>
      <w:r w:rsidRPr="0036573D">
        <w:rPr>
          <w:rFonts w:asciiTheme="majorHAnsi" w:eastAsia="Bookman Old Style" w:hAnsiTheme="majorHAnsi" w:cs="Tahoma"/>
        </w:rPr>
        <w:t>z zachowanie</w:t>
      </w:r>
      <w:r w:rsidR="00AA3AA4" w:rsidRPr="0036573D">
        <w:rPr>
          <w:rFonts w:asciiTheme="majorHAnsi" w:eastAsia="Bookman Old Style" w:hAnsiTheme="majorHAnsi" w:cs="Tahoma"/>
        </w:rPr>
        <w:t>m należytej staranności za cenę</w:t>
      </w:r>
      <w:r w:rsidRPr="0036573D">
        <w:rPr>
          <w:rFonts w:asciiTheme="majorHAnsi" w:eastAsia="Bookman Old Style" w:hAnsiTheme="majorHAnsi" w:cs="Tahoma"/>
        </w:rPr>
        <w:t xml:space="preserve"> wskazaną</w:t>
      </w:r>
      <w:r w:rsidR="0036573D">
        <w:rPr>
          <w:rFonts w:asciiTheme="majorHAnsi" w:eastAsia="Bookman Old Style" w:hAnsiTheme="majorHAnsi" w:cs="Tahoma"/>
        </w:rPr>
        <w:t xml:space="preserve"> </w:t>
      </w:r>
      <w:r w:rsidRPr="0036573D">
        <w:rPr>
          <w:rFonts w:asciiTheme="majorHAnsi" w:eastAsia="Bookman Old Style" w:hAnsiTheme="majorHAnsi" w:cs="Tahoma"/>
        </w:rPr>
        <w:t>w formularzu oferty,</w:t>
      </w:r>
    </w:p>
    <w:p w14:paraId="5FB23983" w14:textId="0810E7CD" w:rsidR="00A071DE" w:rsidRPr="0036573D" w:rsidRDefault="00276663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uważamy się za związanych niniejszą ofertą</w:t>
      </w:r>
      <w:r w:rsidR="00DF727D" w:rsidRPr="0036573D">
        <w:rPr>
          <w:rFonts w:asciiTheme="majorHAnsi" w:eastAsia="Bookman Old Style" w:hAnsiTheme="majorHAnsi" w:cs="Tahoma"/>
        </w:rPr>
        <w:t xml:space="preserve"> wskazaną przez zamawiającego </w:t>
      </w:r>
      <w:r w:rsidR="0036573D" w:rsidRPr="0036573D">
        <w:rPr>
          <w:rFonts w:asciiTheme="majorHAnsi" w:eastAsia="Bookman Old Style" w:hAnsiTheme="majorHAnsi" w:cs="Tahoma"/>
        </w:rPr>
        <w:t xml:space="preserve">                                </w:t>
      </w:r>
      <w:r w:rsidR="00DF727D" w:rsidRPr="0036573D">
        <w:rPr>
          <w:rFonts w:asciiTheme="majorHAnsi" w:eastAsia="Bookman Old Style" w:hAnsiTheme="majorHAnsi" w:cs="Tahoma"/>
        </w:rPr>
        <w:t>w dokumentach zamówienia,</w:t>
      </w:r>
    </w:p>
    <w:p w14:paraId="535540B0" w14:textId="77777777" w:rsidR="00874DCA" w:rsidRDefault="00DF727D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  <w:t>akceptujemy</w:t>
      </w:r>
      <w:r w:rsidR="0009031C" w:rsidRPr="0036573D">
        <w:rPr>
          <w:rFonts w:asciiTheme="majorHAnsi" w:hAnsiTheme="majorHAnsi" w:cs="Tahoma"/>
        </w:rPr>
        <w:t xml:space="preserve"> warunki płatności określone przez Zamawiającego we wzorze umowy,</w:t>
      </w:r>
    </w:p>
    <w:p w14:paraId="74438E53" w14:textId="1C8BC90B" w:rsidR="00BB4F46" w:rsidRPr="0036573D" w:rsidRDefault="00C57C23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-</w:t>
      </w:r>
      <w:r>
        <w:rPr>
          <w:rFonts w:asciiTheme="majorHAnsi" w:hAnsiTheme="majorHAnsi" w:cs="Tahoma"/>
        </w:rPr>
        <w:tab/>
        <w:t>oferowany samochód jest w pełni zgodny z wymaganiami zamawiającego wskazanymi                    w opisie przedmiotu zamówienia</w:t>
      </w:r>
      <w:r w:rsidR="00014D1F">
        <w:rPr>
          <w:rFonts w:asciiTheme="majorHAnsi" w:hAnsiTheme="majorHAnsi" w:cs="Tahoma"/>
        </w:rPr>
        <w:t>,</w:t>
      </w:r>
    </w:p>
    <w:p w14:paraId="5EB7F498" w14:textId="77777777" w:rsidR="0009031C" w:rsidRPr="0036573D" w:rsidRDefault="0009031C" w:rsidP="00BD534A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</w:r>
      <w:r w:rsidRPr="0036573D">
        <w:rPr>
          <w:rFonts w:asciiTheme="majorHAnsi" w:hAnsiTheme="majorHAnsi" w:cs="Tahoma"/>
          <w:b/>
        </w:rPr>
        <w:t xml:space="preserve">zamierzam powierzyć </w:t>
      </w:r>
      <w:r w:rsidR="00440E44" w:rsidRPr="0036573D">
        <w:rPr>
          <w:rFonts w:asciiTheme="majorHAnsi" w:hAnsiTheme="majorHAnsi" w:cs="Tahoma"/>
          <w:b/>
        </w:rPr>
        <w:t>/nie zamierzam powierzyć</w:t>
      </w:r>
      <w:r w:rsidR="00440E44" w:rsidRPr="0036573D">
        <w:rPr>
          <w:rFonts w:asciiTheme="majorHAnsi" w:hAnsiTheme="majorHAnsi" w:cs="Tahoma"/>
        </w:rPr>
        <w:t xml:space="preserve"> </w:t>
      </w:r>
      <w:r w:rsidR="00BC6397" w:rsidRPr="0036573D">
        <w:rPr>
          <w:rFonts w:asciiTheme="majorHAnsi" w:eastAsia="Bookman Old Style" w:hAnsiTheme="majorHAnsi" w:cs="Tahoma"/>
          <w:b/>
          <w:color w:val="FF0000"/>
        </w:rPr>
        <w:t>*</w:t>
      </w:r>
      <w:r w:rsidR="00352599" w:rsidRPr="0036573D">
        <w:rPr>
          <w:rFonts w:asciiTheme="majorHAnsi" w:eastAsia="Bookman Old Style" w:hAnsiTheme="majorHAnsi" w:cs="Tahoma"/>
          <w:b/>
          <w:color w:val="FF0000"/>
        </w:rPr>
        <w:t xml:space="preserve"> </w:t>
      </w:r>
      <w:r w:rsidRPr="0036573D">
        <w:rPr>
          <w:rFonts w:asciiTheme="majorHAnsi" w:hAnsiTheme="majorHAnsi" w:cs="Tahoma"/>
        </w:rPr>
        <w:t>podwykonawcom następujące części zamówienia:</w:t>
      </w:r>
    </w:p>
    <w:p w14:paraId="522F6188" w14:textId="77777777" w:rsidR="004E1D39" w:rsidRPr="0036573D" w:rsidRDefault="004E1D39" w:rsidP="0009031C">
      <w:pPr>
        <w:pStyle w:val="Normalny1"/>
        <w:autoSpaceDE w:val="0"/>
        <w:ind w:left="749" w:hanging="465"/>
        <w:jc w:val="both"/>
        <w:rPr>
          <w:rFonts w:asciiTheme="majorHAnsi" w:eastAsia="Bookman Old Style" w:hAnsiTheme="majorHAnsi" w:cs="Tahoma"/>
        </w:rPr>
      </w:pPr>
    </w:p>
    <w:tbl>
      <w:tblPr>
        <w:tblW w:w="9255" w:type="dxa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4659"/>
        <w:gridCol w:w="3085"/>
      </w:tblGrid>
      <w:tr w:rsidR="0009031C" w:rsidRPr="00984753" w14:paraId="458C38F0" w14:textId="77777777">
        <w:trPr>
          <w:trHeight w:val="386"/>
        </w:trPr>
        <w:tc>
          <w:tcPr>
            <w:tcW w:w="1511" w:type="dxa"/>
            <w:shd w:val="clear" w:color="auto" w:fill="F3F3F3"/>
          </w:tcPr>
          <w:p w14:paraId="7EBD70F9" w14:textId="77777777" w:rsidR="0009031C" w:rsidRPr="00984753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984753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4659" w:type="dxa"/>
            <w:shd w:val="clear" w:color="auto" w:fill="F3F3F3"/>
          </w:tcPr>
          <w:p w14:paraId="44A4071A" w14:textId="77777777" w:rsidR="0055015B" w:rsidRPr="00A74F14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Część zamówienia</w:t>
            </w:r>
            <w:r w:rsidR="0055015B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powierzona podwykonawcy</w:t>
            </w:r>
          </w:p>
          <w:p w14:paraId="63B15A04" w14:textId="77777777" w:rsidR="00BF7D98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</w:p>
          <w:p w14:paraId="25D74909" w14:textId="77777777" w:rsidR="0009031C" w:rsidRPr="00A74F14" w:rsidRDefault="0055015B" w:rsidP="00C521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(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wskazać: </w:t>
            </w: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zakres </w:t>
            </w:r>
            <w:r w:rsidR="00C52163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robót/usług</w:t>
            </w:r>
            <w:r w:rsidR="00DF727D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/dostaw</w:t>
            </w: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)</w:t>
            </w:r>
            <w:r w:rsidR="0009031C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85" w:type="dxa"/>
            <w:shd w:val="clear" w:color="auto" w:fill="F3F3F3"/>
          </w:tcPr>
          <w:p w14:paraId="4F19A23B" w14:textId="77777777" w:rsidR="00AA3AA4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Nazwa p</w:t>
            </w:r>
            <w:r w:rsidR="0009031C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odwykonawcy</w:t>
            </w:r>
            <w:r w:rsidR="00411FA3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, dane kontaktowe,</w:t>
            </w:r>
          </w:p>
          <w:p w14:paraId="2571819C" w14:textId="77777777" w:rsidR="00A74F14" w:rsidRPr="00A74F14" w:rsidRDefault="00411FA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(jeżeli są znani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– zgodnie </w:t>
            </w:r>
          </w:p>
          <w:p w14:paraId="0E85FECA" w14:textId="77777777" w:rsidR="0009031C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z art. 462 ust. 2 pzp</w:t>
            </w:r>
            <w:r w:rsidR="00AA3AA4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)</w:t>
            </w:r>
          </w:p>
        </w:tc>
      </w:tr>
      <w:tr w:rsidR="0009031C" w:rsidRPr="00984753" w14:paraId="667C9F87" w14:textId="77777777">
        <w:trPr>
          <w:trHeight w:val="386"/>
        </w:trPr>
        <w:tc>
          <w:tcPr>
            <w:tcW w:w="1511" w:type="dxa"/>
          </w:tcPr>
          <w:p w14:paraId="2F7139D0" w14:textId="77777777" w:rsidR="00AA3AA4" w:rsidRPr="00984753" w:rsidRDefault="00AA3AA4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  <w:p w14:paraId="25C3A63F" w14:textId="77777777" w:rsidR="0009031C" w:rsidRDefault="0009031C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1</w:t>
            </w:r>
          </w:p>
          <w:p w14:paraId="5DCD95E1" w14:textId="77777777" w:rsidR="00984753" w:rsidRPr="00984753" w:rsidRDefault="00984753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</w:tc>
        <w:tc>
          <w:tcPr>
            <w:tcW w:w="4659" w:type="dxa"/>
          </w:tcPr>
          <w:p w14:paraId="32FBAE28" w14:textId="77777777" w:rsidR="00AA3AA4" w:rsidRPr="00A74F14" w:rsidRDefault="00984753" w:rsidP="00961D63">
            <w:pPr>
              <w:pStyle w:val="Normalny1"/>
              <w:keepNext/>
              <w:autoSpaceDE w:val="0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część/zakres  robót/usług/dostaw obejmuje………………………………………………………………………..</w:t>
            </w:r>
          </w:p>
        </w:tc>
        <w:tc>
          <w:tcPr>
            <w:tcW w:w="3085" w:type="dxa"/>
          </w:tcPr>
          <w:p w14:paraId="7C551110" w14:textId="77777777" w:rsidR="0009031C" w:rsidRPr="00A74F14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</w:tc>
      </w:tr>
    </w:tbl>
    <w:p w14:paraId="7431596A" w14:textId="77777777" w:rsidR="00917BEB" w:rsidRDefault="00917BEB" w:rsidP="00917BEB">
      <w:pPr>
        <w:pStyle w:val="Normalny1"/>
        <w:autoSpaceDE w:val="0"/>
        <w:ind w:left="709"/>
        <w:jc w:val="both"/>
        <w:rPr>
          <w:rFonts w:ascii="Cambria" w:hAnsi="Cambria" w:cs="Tahoma"/>
          <w:i/>
          <w:color w:val="0070C0"/>
          <w:sz w:val="12"/>
          <w:szCs w:val="12"/>
        </w:rPr>
      </w:pPr>
    </w:p>
    <w:p w14:paraId="24401CD0" w14:textId="77777777" w:rsidR="00A071DE" w:rsidRPr="00A071DE" w:rsidRDefault="00917BEB" w:rsidP="00917BEB">
      <w:pPr>
        <w:pStyle w:val="Normalny1"/>
        <w:autoSpaceDE w:val="0"/>
        <w:ind w:left="709"/>
        <w:jc w:val="both"/>
        <w:rPr>
          <w:rFonts w:ascii="Cambria" w:hAnsi="Cambria" w:cs="Tahoma"/>
          <w:i/>
          <w:sz w:val="12"/>
          <w:szCs w:val="12"/>
        </w:rPr>
      </w:pPr>
      <w:r w:rsidRPr="00A071DE">
        <w:rPr>
          <w:rFonts w:ascii="Cambria" w:hAnsi="Cambria" w:cs="Tahoma"/>
          <w:i/>
          <w:sz w:val="12"/>
          <w:szCs w:val="12"/>
        </w:rPr>
        <w:t>Brak podania nazwy podwykonawcy oraz szczegółowego zakresu powierzonych podwykonawcy prac przy wykonywaniu zamówienia nie będzie skutkować odrzuceniem oferty.</w:t>
      </w:r>
    </w:p>
    <w:p w14:paraId="4A9E2137" w14:textId="77777777" w:rsidR="00AF1B48" w:rsidRPr="00A071DE" w:rsidRDefault="00917BEB" w:rsidP="00917BEB">
      <w:pPr>
        <w:pStyle w:val="Normalny1"/>
        <w:autoSpaceDE w:val="0"/>
        <w:ind w:left="709"/>
        <w:jc w:val="both"/>
        <w:rPr>
          <w:rStyle w:val="Pogrubienie"/>
          <w:rFonts w:ascii="Cambria" w:eastAsiaTheme="majorEastAsia" w:hAnsi="Cambria"/>
          <w:b w:val="0"/>
          <w:i/>
          <w:sz w:val="12"/>
          <w:szCs w:val="12"/>
        </w:rPr>
      </w:pPr>
      <w:r w:rsidRPr="00A071DE">
        <w:rPr>
          <w:rFonts w:ascii="Cambria" w:hAnsi="Cambria" w:cs="Tahoma"/>
          <w:i/>
          <w:sz w:val="12"/>
          <w:szCs w:val="12"/>
        </w:rPr>
        <w:t xml:space="preserve"> </w:t>
      </w:r>
      <w:r w:rsidRPr="00A071DE">
        <w:rPr>
          <w:rFonts w:ascii="Cambria" w:hAnsi="Cambria"/>
          <w:i/>
          <w:sz w:val="12"/>
          <w:szCs w:val="12"/>
        </w:rPr>
        <w:t>Zamawiający informuje, że nie jest dopuszczalne zlecenie całości zamówienia przez wykonawcę jego podwykonawcom. Powyższe zgodne jest z orzecznictwem</w:t>
      </w:r>
      <w:r w:rsidRPr="00A071DE">
        <w:rPr>
          <w:rFonts w:ascii="Cambria" w:hAnsi="Cambria" w:cs="Tahoma"/>
          <w:i/>
          <w:sz w:val="12"/>
          <w:szCs w:val="12"/>
        </w:rPr>
        <w:t xml:space="preserve"> </w:t>
      </w:r>
      <w:r w:rsidRPr="00A071DE">
        <w:rPr>
          <w:rStyle w:val="Pogrubienie"/>
          <w:rFonts w:ascii="Cambria" w:eastAsiaTheme="majorEastAsia" w:hAnsi="Cambria"/>
          <w:b w:val="0"/>
          <w:i/>
          <w:sz w:val="12"/>
          <w:szCs w:val="12"/>
        </w:rPr>
        <w:t>KIO 2971/20, KIO 2976/20</w:t>
      </w:r>
      <w:r w:rsidR="00AF1B48" w:rsidRPr="00A071DE">
        <w:rPr>
          <w:rStyle w:val="Pogrubienie"/>
          <w:rFonts w:ascii="Cambria" w:eastAsiaTheme="majorEastAsia" w:hAnsi="Cambria"/>
          <w:b w:val="0"/>
          <w:i/>
          <w:sz w:val="12"/>
          <w:szCs w:val="12"/>
        </w:rPr>
        <w:t xml:space="preserve">  </w:t>
      </w:r>
      <w:r w:rsidRPr="00A071DE">
        <w:rPr>
          <w:rStyle w:val="Pogrubienie"/>
          <w:rFonts w:ascii="Cambria" w:eastAsiaTheme="majorEastAsia" w:hAnsi="Cambria"/>
          <w:b w:val="0"/>
          <w:i/>
          <w:sz w:val="12"/>
          <w:szCs w:val="12"/>
        </w:rPr>
        <w:t xml:space="preserve"> a także wyrokiem Sądu Okręgowego w Warszawie z dnia 5 maja 2021 r., XXIII </w:t>
      </w:r>
      <w:proofErr w:type="spellStart"/>
      <w:r w:rsidRPr="00A071DE">
        <w:rPr>
          <w:rStyle w:val="Pogrubienie"/>
          <w:rFonts w:ascii="Cambria" w:eastAsiaTheme="majorEastAsia" w:hAnsi="Cambria"/>
          <w:b w:val="0"/>
          <w:i/>
          <w:sz w:val="12"/>
          <w:szCs w:val="12"/>
        </w:rPr>
        <w:t>Zs</w:t>
      </w:r>
      <w:proofErr w:type="spellEnd"/>
      <w:r w:rsidRPr="00A071DE">
        <w:rPr>
          <w:rStyle w:val="Pogrubienie"/>
          <w:rFonts w:ascii="Cambria" w:eastAsiaTheme="majorEastAsia" w:hAnsi="Cambria"/>
          <w:b w:val="0"/>
          <w:i/>
          <w:sz w:val="12"/>
          <w:szCs w:val="12"/>
        </w:rPr>
        <w:t xml:space="preserve"> 11/21. </w:t>
      </w:r>
    </w:p>
    <w:p w14:paraId="2F6D2A07" w14:textId="77777777" w:rsidR="00526B80" w:rsidRPr="00A071DE" w:rsidRDefault="00917BEB" w:rsidP="00EE636A">
      <w:pPr>
        <w:pStyle w:val="Normalny1"/>
        <w:autoSpaceDE w:val="0"/>
        <w:ind w:left="709"/>
        <w:jc w:val="both"/>
        <w:rPr>
          <w:rFonts w:ascii="Cambria" w:hAnsi="Cambria"/>
          <w:bCs/>
          <w:i/>
          <w:sz w:val="12"/>
          <w:szCs w:val="12"/>
        </w:rPr>
      </w:pPr>
      <w:r w:rsidRPr="00A071DE">
        <w:rPr>
          <w:rFonts w:ascii="Cambria" w:hAnsi="Cambria"/>
          <w:i/>
          <w:sz w:val="12"/>
          <w:szCs w:val="12"/>
        </w:rPr>
        <w:t xml:space="preserve">Wskazanie przez wykonawcę w formularzu oferty zlecenia całości zamówienia podwykonawcom </w:t>
      </w:r>
      <w:r w:rsidRPr="00A071DE">
        <w:rPr>
          <w:rFonts w:ascii="Cambria" w:hAnsi="Cambria"/>
          <w:bCs/>
          <w:i/>
          <w:sz w:val="12"/>
          <w:szCs w:val="12"/>
        </w:rPr>
        <w:t>skutkowało będzie odrzuceniem oferty na podst. art. 226 ust. 1 pkt 5 pzp.</w:t>
      </w:r>
    </w:p>
    <w:p w14:paraId="09F2095E" w14:textId="77777777" w:rsidR="00A071DE" w:rsidRDefault="00A071DE" w:rsidP="0090157F">
      <w:pPr>
        <w:pStyle w:val="Normalny1"/>
        <w:autoSpaceDE w:val="0"/>
        <w:jc w:val="both"/>
        <w:rPr>
          <w:rFonts w:asciiTheme="majorHAnsi" w:eastAsia="Bookman Old Style" w:hAnsiTheme="majorHAnsi" w:cs="Tahoma"/>
          <w:sz w:val="22"/>
          <w:szCs w:val="22"/>
        </w:rPr>
      </w:pPr>
    </w:p>
    <w:p w14:paraId="1297333A" w14:textId="77777777" w:rsidR="00C57C23" w:rsidRDefault="00C57C23" w:rsidP="0090157F">
      <w:pPr>
        <w:pStyle w:val="Normalny1"/>
        <w:autoSpaceDE w:val="0"/>
        <w:jc w:val="both"/>
        <w:rPr>
          <w:rFonts w:asciiTheme="majorHAnsi" w:eastAsia="Bookman Old Style" w:hAnsiTheme="majorHAnsi" w:cs="Tahoma"/>
          <w:sz w:val="22"/>
          <w:szCs w:val="22"/>
        </w:rPr>
      </w:pPr>
    </w:p>
    <w:p w14:paraId="636DFEEE" w14:textId="77777777" w:rsidR="00C57C23" w:rsidRDefault="00C57C23" w:rsidP="0090157F">
      <w:pPr>
        <w:pStyle w:val="Normalny1"/>
        <w:autoSpaceDE w:val="0"/>
        <w:jc w:val="both"/>
        <w:rPr>
          <w:rFonts w:asciiTheme="majorHAnsi" w:eastAsia="Bookman Old Style" w:hAnsiTheme="majorHAnsi" w:cs="Tahoma"/>
          <w:sz w:val="22"/>
          <w:szCs w:val="22"/>
        </w:rPr>
      </w:pPr>
    </w:p>
    <w:p w14:paraId="77C836EB" w14:textId="77777777" w:rsidR="00C57C23" w:rsidRPr="00A071DE" w:rsidRDefault="00C57C23" w:rsidP="0090157F">
      <w:pPr>
        <w:pStyle w:val="Normalny1"/>
        <w:autoSpaceDE w:val="0"/>
        <w:jc w:val="both"/>
        <w:rPr>
          <w:rFonts w:asciiTheme="majorHAnsi" w:eastAsia="Bookman Old Style" w:hAnsiTheme="majorHAnsi" w:cs="Tahoma"/>
          <w:sz w:val="22"/>
          <w:szCs w:val="22"/>
        </w:rPr>
      </w:pPr>
    </w:p>
    <w:p w14:paraId="6CA3D9DE" w14:textId="479EC022" w:rsidR="005B4A80" w:rsidRPr="00C57C23" w:rsidRDefault="0090157F" w:rsidP="00C57C23">
      <w:pPr>
        <w:pStyle w:val="Normalny1"/>
        <w:numPr>
          <w:ilvl w:val="0"/>
          <w:numId w:val="3"/>
        </w:numPr>
        <w:tabs>
          <w:tab w:val="clear" w:pos="502"/>
          <w:tab w:val="num" w:pos="709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  <w:sz w:val="32"/>
          <w:szCs w:val="32"/>
        </w:rPr>
      </w:pPr>
      <w:r w:rsidRPr="00C57C23">
        <w:rPr>
          <w:rFonts w:asciiTheme="majorHAnsi" w:eastAsia="Bookman Old Style" w:hAnsiTheme="majorHAnsi" w:cs="Tahoma"/>
          <w:b/>
          <w:sz w:val="32"/>
          <w:szCs w:val="32"/>
        </w:rPr>
        <w:t>Całkowita cena oferty wynosi:</w:t>
      </w:r>
      <w:r w:rsidR="005B4A80" w:rsidRPr="00C57C23">
        <w:rPr>
          <w:rFonts w:ascii="Cambria" w:hAnsi="Cambria"/>
          <w:b/>
          <w:bCs/>
          <w:sz w:val="32"/>
          <w:szCs w:val="32"/>
          <w:lang w:eastAsia="pl-PL"/>
        </w:rPr>
        <w:t>…………</w:t>
      </w:r>
      <w:r w:rsidR="00FD75DF" w:rsidRPr="00C57C23">
        <w:rPr>
          <w:rFonts w:ascii="Cambria" w:hAnsi="Cambria"/>
          <w:b/>
          <w:bCs/>
          <w:sz w:val="32"/>
          <w:szCs w:val="32"/>
          <w:lang w:eastAsia="pl-PL"/>
        </w:rPr>
        <w:t>……</w:t>
      </w:r>
      <w:r w:rsidR="005B4A80" w:rsidRPr="00C57C23">
        <w:rPr>
          <w:rFonts w:ascii="Cambria" w:hAnsi="Cambria"/>
          <w:b/>
          <w:bCs/>
          <w:sz w:val="32"/>
          <w:szCs w:val="32"/>
          <w:lang w:eastAsia="pl-PL"/>
        </w:rPr>
        <w:t>….</w:t>
      </w:r>
      <w:r w:rsidR="00FD75DF" w:rsidRPr="00C57C23">
        <w:rPr>
          <w:rFonts w:ascii="Cambria" w:hAnsi="Cambria"/>
          <w:b/>
          <w:bCs/>
          <w:sz w:val="32"/>
          <w:szCs w:val="32"/>
          <w:lang w:eastAsia="pl-PL"/>
        </w:rPr>
        <w:t>złotych brutto</w:t>
      </w:r>
      <w:r w:rsidR="00C57C23" w:rsidRPr="00C57C23">
        <w:rPr>
          <w:rFonts w:ascii="Cambria" w:hAnsi="Cambria"/>
          <w:b/>
          <w:bCs/>
          <w:sz w:val="32"/>
          <w:szCs w:val="32"/>
          <w:lang w:eastAsia="pl-PL"/>
        </w:rPr>
        <w:t>,</w:t>
      </w:r>
    </w:p>
    <w:p w14:paraId="68A0793A" w14:textId="587B305A" w:rsidR="00C57C23" w:rsidRDefault="00C57C23" w:rsidP="00C57C23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color w:val="0070C0"/>
          <w:sz w:val="12"/>
          <w:szCs w:val="12"/>
        </w:rPr>
      </w:pP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 xml:space="preserve"> </w:t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  <w:t xml:space="preserve">       </w:t>
      </w:r>
      <w:r w:rsidRPr="00C57C23">
        <w:rPr>
          <w:rFonts w:asciiTheme="majorHAnsi" w:eastAsia="Bookman Old Style" w:hAnsiTheme="majorHAnsi" w:cs="Tahoma"/>
          <w:b/>
          <w:color w:val="0070C0"/>
          <w:sz w:val="12"/>
          <w:szCs w:val="12"/>
        </w:rPr>
        <w:t>Cenę wskazuje wykonawca</w:t>
      </w:r>
    </w:p>
    <w:p w14:paraId="1AFDA0A5" w14:textId="77777777" w:rsidR="00C57C23" w:rsidRDefault="00C57C23" w:rsidP="00C57C23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color w:val="0070C0"/>
          <w:sz w:val="12"/>
          <w:szCs w:val="12"/>
        </w:rPr>
      </w:pPr>
    </w:p>
    <w:p w14:paraId="753AECA6" w14:textId="77777777" w:rsidR="00C57C23" w:rsidRPr="00C57C23" w:rsidRDefault="00C57C23" w:rsidP="00C57C23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color w:val="0070C0"/>
          <w:sz w:val="12"/>
          <w:szCs w:val="12"/>
        </w:rPr>
      </w:pPr>
    </w:p>
    <w:p w14:paraId="4F8CA745" w14:textId="4C149A3F" w:rsidR="00C57C23" w:rsidRPr="00C57C23" w:rsidRDefault="00C57C23" w:rsidP="00C57C23">
      <w:pPr>
        <w:pStyle w:val="Normalny1"/>
        <w:numPr>
          <w:ilvl w:val="0"/>
          <w:numId w:val="3"/>
        </w:numPr>
        <w:tabs>
          <w:tab w:val="clear" w:pos="502"/>
          <w:tab w:val="num" w:pos="709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  <w:color w:val="0070C0"/>
          <w:sz w:val="40"/>
          <w:szCs w:val="40"/>
        </w:rPr>
      </w:pPr>
      <w:r w:rsidRPr="00C57C23">
        <w:rPr>
          <w:rFonts w:ascii="Cambria" w:hAnsi="Cambria" w:cs="Tahoma"/>
          <w:bCs/>
        </w:rPr>
        <w:t xml:space="preserve">Oferowanym </w:t>
      </w:r>
      <w:r>
        <w:rPr>
          <w:rFonts w:ascii="Cambria" w:hAnsi="Cambria" w:cs="Tahoma"/>
          <w:bCs/>
        </w:rPr>
        <w:t xml:space="preserve">samochodem </w:t>
      </w:r>
      <w:r w:rsidRPr="00C57C23">
        <w:rPr>
          <w:rFonts w:ascii="Cambria" w:hAnsi="Cambria" w:cs="Tahoma"/>
          <w:bCs/>
        </w:rPr>
        <w:t xml:space="preserve">który oferujemy zamawiającemu jest: </w:t>
      </w:r>
      <w:r w:rsidRPr="00C57C23">
        <w:rPr>
          <w:rFonts w:ascii="Cambria" w:hAnsi="Cambria" w:cs="Tahoma"/>
          <w:b/>
          <w:bCs/>
        </w:rPr>
        <w:t>pojazd:</w:t>
      </w:r>
    </w:p>
    <w:p w14:paraId="5CAAF128" w14:textId="77777777" w:rsidR="00C57C23" w:rsidRPr="00C57C23" w:rsidRDefault="00C57C23" w:rsidP="00C57C23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color w:val="0070C0"/>
          <w:sz w:val="40"/>
          <w:szCs w:val="40"/>
        </w:rPr>
      </w:pPr>
    </w:p>
    <w:p w14:paraId="61F9D72F" w14:textId="77777777" w:rsidR="00C57C23" w:rsidRDefault="00C57C23" w:rsidP="00C57C23">
      <w:pPr>
        <w:pStyle w:val="Normalny1"/>
        <w:autoSpaceDE w:val="0"/>
        <w:ind w:left="284"/>
        <w:jc w:val="both"/>
        <w:rPr>
          <w:rFonts w:ascii="Cambria" w:hAnsi="Cambria" w:cs="Tahoma"/>
          <w:b/>
          <w:bCs/>
        </w:rPr>
      </w:pPr>
      <w:r w:rsidRPr="00AB40CE">
        <w:rPr>
          <w:rFonts w:ascii="Cambria" w:hAnsi="Cambria" w:cs="Tahoma"/>
          <w:b/>
          <w:bCs/>
        </w:rPr>
        <w:t xml:space="preserve"> </w:t>
      </w:r>
      <w:r>
        <w:rPr>
          <w:rFonts w:ascii="Cambria" w:hAnsi="Cambria" w:cs="Tahoma"/>
          <w:b/>
          <w:bCs/>
        </w:rPr>
        <w:t xml:space="preserve">- </w:t>
      </w:r>
      <w:r>
        <w:rPr>
          <w:rFonts w:ascii="Cambria" w:hAnsi="Cambria" w:cs="Tahoma"/>
          <w:b/>
          <w:bCs/>
        </w:rPr>
        <w:tab/>
        <w:t>Marka pojazdu</w:t>
      </w:r>
      <w:r w:rsidRPr="00AB40CE">
        <w:rPr>
          <w:rFonts w:ascii="Cambria" w:hAnsi="Cambria" w:cs="Tahoma"/>
          <w:b/>
          <w:bCs/>
        </w:rPr>
        <w:t>:</w:t>
      </w:r>
      <w:r>
        <w:rPr>
          <w:rFonts w:ascii="Cambria" w:hAnsi="Cambria" w:cs="Tahoma"/>
          <w:b/>
          <w:bCs/>
        </w:rPr>
        <w:t xml:space="preserve"> </w:t>
      </w:r>
      <w:r w:rsidRPr="00AB40CE">
        <w:rPr>
          <w:rFonts w:ascii="Cambria" w:hAnsi="Cambria" w:cs="Tahoma"/>
          <w:b/>
          <w:bCs/>
        </w:rPr>
        <w:t>…………………………………….........</w:t>
      </w:r>
      <w:r>
        <w:rPr>
          <w:rFonts w:ascii="Cambria" w:hAnsi="Cambria" w:cs="Tahoma"/>
          <w:b/>
          <w:bCs/>
        </w:rPr>
        <w:t>.....</w:t>
      </w:r>
    </w:p>
    <w:p w14:paraId="3EF65355" w14:textId="6F5873C1" w:rsidR="00C57C23" w:rsidRPr="00014D1F" w:rsidRDefault="00C57C23" w:rsidP="00C57C23">
      <w:pPr>
        <w:pStyle w:val="Normalny1"/>
        <w:autoSpaceDE w:val="0"/>
        <w:ind w:left="3120" w:firstLine="425"/>
        <w:jc w:val="both"/>
        <w:rPr>
          <w:rFonts w:asciiTheme="majorHAnsi" w:eastAsia="Bookman Old Style" w:hAnsiTheme="majorHAnsi" w:cs="Tahoma"/>
          <w:bCs/>
          <w:color w:val="0070C0"/>
          <w:sz w:val="12"/>
          <w:szCs w:val="12"/>
        </w:rPr>
      </w:pPr>
      <w:r w:rsidRPr="00014D1F">
        <w:rPr>
          <w:rFonts w:asciiTheme="majorHAnsi" w:eastAsia="Bookman Old Style" w:hAnsiTheme="majorHAnsi" w:cs="Tahoma"/>
          <w:bCs/>
          <w:color w:val="0070C0"/>
          <w:sz w:val="12"/>
          <w:szCs w:val="12"/>
        </w:rPr>
        <w:t>wskazuje wykonawca</w:t>
      </w:r>
    </w:p>
    <w:p w14:paraId="5B71FCA6" w14:textId="77777777" w:rsidR="00C57C23" w:rsidRDefault="00C57C23" w:rsidP="00C57C23">
      <w:pPr>
        <w:pStyle w:val="Normalny1"/>
        <w:autoSpaceDE w:val="0"/>
        <w:jc w:val="both"/>
        <w:rPr>
          <w:rFonts w:ascii="Cambria" w:hAnsi="Cambria" w:cs="Tahoma"/>
          <w:b/>
          <w:bCs/>
        </w:rPr>
      </w:pPr>
    </w:p>
    <w:p w14:paraId="48C10D1A" w14:textId="77777777" w:rsidR="00C57C23" w:rsidRPr="00AB40CE" w:rsidRDefault="00C57C23" w:rsidP="00C57C23">
      <w:pPr>
        <w:pStyle w:val="Normalny1"/>
        <w:autoSpaceDE w:val="0"/>
        <w:ind w:left="284"/>
        <w:jc w:val="both"/>
        <w:rPr>
          <w:rFonts w:ascii="Cambria" w:hAnsi="Cambria" w:cs="Tahoma"/>
          <w:b/>
          <w:bCs/>
        </w:rPr>
      </w:pPr>
      <w:r>
        <w:rPr>
          <w:rFonts w:ascii="Cambria" w:hAnsi="Cambria" w:cs="Tahoma"/>
          <w:b/>
          <w:bCs/>
        </w:rPr>
        <w:t xml:space="preserve"> -</w:t>
      </w:r>
      <w:r>
        <w:rPr>
          <w:rFonts w:ascii="Cambria" w:hAnsi="Cambria" w:cs="Tahoma"/>
          <w:b/>
          <w:bCs/>
        </w:rPr>
        <w:tab/>
        <w:t>Model pojazdu:……………….………………………………</w:t>
      </w:r>
    </w:p>
    <w:p w14:paraId="75FEBDAE" w14:textId="77777777" w:rsidR="00C57C23" w:rsidRPr="00014D1F" w:rsidRDefault="00C57C23" w:rsidP="00C57C23">
      <w:pPr>
        <w:pStyle w:val="Normalny1"/>
        <w:autoSpaceDE w:val="0"/>
        <w:ind w:left="3120" w:firstLine="425"/>
        <w:jc w:val="both"/>
        <w:rPr>
          <w:rFonts w:asciiTheme="majorHAnsi" w:eastAsia="Bookman Old Style" w:hAnsiTheme="majorHAnsi" w:cs="Tahoma"/>
          <w:bCs/>
          <w:color w:val="0070C0"/>
          <w:sz w:val="12"/>
          <w:szCs w:val="12"/>
        </w:rPr>
      </w:pPr>
      <w:r w:rsidRPr="00014D1F">
        <w:rPr>
          <w:rFonts w:asciiTheme="majorHAnsi" w:eastAsia="Bookman Old Style" w:hAnsiTheme="majorHAnsi" w:cs="Tahoma"/>
          <w:bCs/>
          <w:color w:val="0070C0"/>
          <w:sz w:val="12"/>
          <w:szCs w:val="12"/>
        </w:rPr>
        <w:t>wskazuje wykonawca</w:t>
      </w:r>
    </w:p>
    <w:p w14:paraId="444C0A5B" w14:textId="77777777" w:rsidR="00C57C23" w:rsidRDefault="00C57C23" w:rsidP="00C57C23">
      <w:pPr>
        <w:pStyle w:val="Normalny1"/>
        <w:autoSpaceDE w:val="0"/>
        <w:jc w:val="both"/>
        <w:rPr>
          <w:rFonts w:ascii="Cambria" w:hAnsi="Cambria" w:cs="Tahoma"/>
          <w:bCs/>
          <w:i/>
          <w:sz w:val="16"/>
          <w:szCs w:val="16"/>
        </w:rPr>
      </w:pPr>
    </w:p>
    <w:p w14:paraId="34362EDC" w14:textId="24F2769B" w:rsidR="00C57C23" w:rsidRPr="00014D1F" w:rsidRDefault="00C57C23" w:rsidP="00C57C23">
      <w:pPr>
        <w:pStyle w:val="Normalny1"/>
        <w:autoSpaceDE w:val="0"/>
        <w:ind w:left="284"/>
        <w:jc w:val="both"/>
        <w:rPr>
          <w:rFonts w:ascii="Cambria" w:hAnsi="Cambria" w:cs="Tahoma"/>
          <w:bCs/>
          <w:i/>
          <w:sz w:val="12"/>
          <w:szCs w:val="12"/>
        </w:rPr>
      </w:pPr>
      <w:r w:rsidRPr="00014D1F">
        <w:rPr>
          <w:rFonts w:ascii="Cambria" w:hAnsi="Cambria" w:cs="Tahoma"/>
          <w:bCs/>
          <w:i/>
          <w:sz w:val="12"/>
          <w:szCs w:val="12"/>
        </w:rPr>
        <w:t>Zamawiającemu przysługuje prawo do zwrócenia się do wykonawców o złożenie wyjaśnień w zakresie  ust. 3 niniejszego formularz.</w:t>
      </w:r>
    </w:p>
    <w:p w14:paraId="1DB073AF" w14:textId="75EACCF1" w:rsidR="00C57C23" w:rsidRPr="00014D1F" w:rsidRDefault="00C57C23" w:rsidP="00C57C23">
      <w:pPr>
        <w:pStyle w:val="Normalny1"/>
        <w:autoSpaceDE w:val="0"/>
        <w:ind w:left="284"/>
        <w:jc w:val="both"/>
        <w:rPr>
          <w:rFonts w:ascii="Cambria" w:hAnsi="Cambria" w:cs="Tahoma"/>
          <w:bCs/>
          <w:i/>
          <w:sz w:val="12"/>
          <w:szCs w:val="12"/>
        </w:rPr>
      </w:pPr>
      <w:r w:rsidRPr="00014D1F">
        <w:rPr>
          <w:rFonts w:ascii="Cambria" w:hAnsi="Cambria" w:cs="Tahoma"/>
          <w:bCs/>
          <w:i/>
          <w:sz w:val="12"/>
          <w:szCs w:val="12"/>
        </w:rPr>
        <w:t>Brak wypełnienia poz. w ust.  3 – nie jest bezpośrednią przesłanką do odrzucenia oferty.</w:t>
      </w:r>
    </w:p>
    <w:p w14:paraId="7D7169EF" w14:textId="77777777" w:rsidR="00994C66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7ED8EABF" w14:textId="77777777" w:rsidR="00827520" w:rsidRPr="0036573D" w:rsidRDefault="00827520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02FA02C5" w14:textId="77777777" w:rsidR="00994C66" w:rsidRPr="0036573D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eastAsia="Bookman Old Style" w:hAnsiTheme="majorHAnsi" w:cs="Tahoma"/>
        </w:rPr>
        <w:t>Numer rachunku, na który zostanie wypłacone wynagrodzenie z tytułu realizacji zamówienia:…………………………………………………………………………………………………………………….….…</w:t>
      </w:r>
    </w:p>
    <w:p w14:paraId="243D6059" w14:textId="77777777" w:rsidR="00994C66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  <w:color w:val="FF0000"/>
        </w:rPr>
      </w:pPr>
    </w:p>
    <w:p w14:paraId="61A5E9CE" w14:textId="77777777" w:rsidR="00994C66" w:rsidRPr="0036573D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709" w:hanging="709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eastAsia="Bookman Old Style" w:hAnsiTheme="majorHAnsi" w:cs="Tahoma"/>
        </w:rPr>
        <w:t>Akceptujemy formę płatności określoną przez Zamawiającego i sposób rozliczeń.</w:t>
      </w:r>
    </w:p>
    <w:p w14:paraId="35077BDF" w14:textId="77777777" w:rsidR="00994C66" w:rsidRPr="0036573D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7B27F366" w14:textId="77777777" w:rsidR="00994C66" w:rsidRPr="00EB62BB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hAnsiTheme="majorHAnsi" w:cs="Tahoma"/>
          <w:lang w:eastAsia="pl-PL"/>
        </w:rPr>
        <w:t xml:space="preserve">Zobowiązujemy się, w przypadku udzielenie nam zamówienia, do podpisania umowy </w:t>
      </w:r>
      <w:r>
        <w:rPr>
          <w:rFonts w:asciiTheme="majorHAnsi" w:hAnsiTheme="majorHAnsi" w:cs="Tahoma"/>
          <w:lang w:eastAsia="pl-PL"/>
        </w:rPr>
        <w:t xml:space="preserve">                             </w:t>
      </w:r>
      <w:r w:rsidRPr="0036573D">
        <w:rPr>
          <w:rFonts w:asciiTheme="majorHAnsi" w:hAnsiTheme="majorHAnsi" w:cs="Tahoma"/>
          <w:lang w:eastAsia="pl-PL"/>
        </w:rPr>
        <w:t>w siedzibie Zamawiającego w terminie przez niego wyznaczonym.</w:t>
      </w:r>
    </w:p>
    <w:p w14:paraId="16B752C5" w14:textId="77777777" w:rsidR="00C57C23" w:rsidRPr="0076121D" w:rsidRDefault="00C57C23" w:rsidP="00994C66">
      <w:pPr>
        <w:rPr>
          <w:rFonts w:asciiTheme="majorHAnsi" w:eastAsia="Bookman Old Style" w:hAnsiTheme="majorHAnsi" w:cs="Tahoma"/>
          <w:b/>
        </w:rPr>
      </w:pPr>
    </w:p>
    <w:p w14:paraId="53735172" w14:textId="090B25C8" w:rsidR="00994C66" w:rsidRPr="00C57C23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left" w:pos="426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EB62BB">
        <w:rPr>
          <w:rFonts w:asciiTheme="majorHAnsi" w:hAnsiTheme="majorHAnsi" w:cs="Tahoma"/>
          <w:color w:val="000000"/>
        </w:rPr>
        <w:t>Oświadczam, że wypełniłem obowiązki informacyjne przewidziane w art. 13 lub art. 14 RODO</w:t>
      </w:r>
      <w:r w:rsidRPr="00EB62BB">
        <w:rPr>
          <w:rFonts w:asciiTheme="majorHAnsi" w:hAnsiTheme="majorHAnsi" w:cs="Tahoma"/>
          <w:color w:val="000000"/>
          <w:vertAlign w:val="superscript"/>
        </w:rPr>
        <w:t>1)</w:t>
      </w:r>
      <w:r w:rsidRPr="00EB62BB">
        <w:rPr>
          <w:rFonts w:asciiTheme="majorHAnsi" w:hAnsiTheme="majorHAnsi" w:cs="Tahoma"/>
          <w:color w:val="000000"/>
        </w:rPr>
        <w:t xml:space="preserve"> wobec osób fizycznych, </w:t>
      </w:r>
      <w:r w:rsidRPr="00EB62BB">
        <w:rPr>
          <w:rFonts w:asciiTheme="majorHAnsi" w:hAnsiTheme="majorHAnsi" w:cs="Tahoma"/>
        </w:rPr>
        <w:t>od których dane osobowe bezpośrednio lub pośrednio pozyskałem</w:t>
      </w:r>
      <w:r w:rsidRPr="00EB62BB">
        <w:rPr>
          <w:rFonts w:asciiTheme="majorHAnsi" w:hAnsiTheme="majorHAnsi" w:cs="Tahoma"/>
          <w:color w:val="000000"/>
        </w:rPr>
        <w:t xml:space="preserve"> w celu ubiegania się o udzielenie zamówienia publicznego w niniejszym postępowaniu</w:t>
      </w:r>
      <w:r w:rsidRPr="00EB62BB">
        <w:rPr>
          <w:rFonts w:asciiTheme="majorHAnsi" w:hAnsiTheme="majorHAnsi" w:cs="Tahoma"/>
        </w:rPr>
        <w:t xml:space="preserve">. </w:t>
      </w:r>
    </w:p>
    <w:p w14:paraId="0A086390" w14:textId="77777777" w:rsidR="00994C66" w:rsidRPr="00746BEC" w:rsidRDefault="00994C66" w:rsidP="00994C66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sz w:val="20"/>
          <w:szCs w:val="20"/>
        </w:rPr>
      </w:pPr>
      <w:r w:rsidRPr="00746BEC">
        <w:rPr>
          <w:rFonts w:asciiTheme="majorHAnsi" w:hAnsiTheme="majorHAnsi" w:cs="Arial"/>
          <w:color w:val="000000"/>
          <w:sz w:val="20"/>
          <w:szCs w:val="20"/>
        </w:rPr>
        <w:t>____________________________</w:t>
      </w:r>
    </w:p>
    <w:p w14:paraId="7EE03EB6" w14:textId="77777777" w:rsidR="00994C66" w:rsidRPr="00984753" w:rsidRDefault="00994C66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  <w:r w:rsidRPr="00984753">
        <w:rPr>
          <w:rFonts w:asciiTheme="majorHAnsi" w:hAnsiTheme="majorHAnsi" w:cs="Arial"/>
          <w:color w:val="000000"/>
          <w:sz w:val="22"/>
          <w:szCs w:val="22"/>
          <w:vertAlign w:val="superscript"/>
        </w:rPr>
        <w:t>1</w:t>
      </w:r>
      <w:r w:rsidRPr="00984753">
        <w:rPr>
          <w:rFonts w:asciiTheme="majorHAnsi" w:hAnsiTheme="majorHAnsi" w:cs="Arial"/>
          <w:color w:val="000000"/>
          <w:sz w:val="12"/>
          <w:szCs w:val="12"/>
          <w:vertAlign w:val="superscript"/>
        </w:rPr>
        <w:t xml:space="preserve">) </w:t>
      </w:r>
      <w:r w:rsidRPr="00984753">
        <w:rPr>
          <w:rFonts w:asciiTheme="majorHAnsi" w:hAnsiTheme="majorHAnsi" w:cs="Arial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BD2BD2E" w14:textId="77777777" w:rsidR="00994C66" w:rsidRDefault="00994C66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  <w:r w:rsidRPr="00984753">
        <w:rPr>
          <w:rFonts w:asciiTheme="majorHAnsi" w:hAnsiTheme="majorHAnsi" w:cs="Arial"/>
          <w:color w:val="000000"/>
          <w:sz w:val="12"/>
          <w:szCs w:val="12"/>
        </w:rPr>
        <w:t xml:space="preserve">* * W przypadku gdy wykonawca </w:t>
      </w:r>
      <w:r w:rsidRPr="00984753">
        <w:rPr>
          <w:rFonts w:asciiTheme="majorHAnsi" w:hAnsiTheme="majorHAnsi"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AB7BA1" w14:textId="77777777" w:rsidR="00827520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711EBEE8" w14:textId="77777777" w:rsidR="00827520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56C456C3" w14:textId="77777777" w:rsidR="00827520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7470A403" w14:textId="77777777" w:rsidR="00827520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5D051746" w14:textId="77777777" w:rsidR="00827520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5F9ADA09" w14:textId="77777777" w:rsidR="00827520" w:rsidRPr="00984753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36D0D54A" w14:textId="77777777" w:rsidR="00994C66" w:rsidRDefault="00994C66" w:rsidP="00994C66">
      <w:pPr>
        <w:ind w:right="-6"/>
        <w:rPr>
          <w:rFonts w:asciiTheme="majorHAnsi" w:hAnsiTheme="majorHAnsi" w:cs="Tahoma"/>
          <w:sz w:val="12"/>
          <w:szCs w:val="12"/>
        </w:rPr>
      </w:pPr>
    </w:p>
    <w:p w14:paraId="6887B163" w14:textId="7BEC52A9" w:rsidR="00994C66" w:rsidRDefault="00994C66" w:rsidP="00C57C23">
      <w:pPr>
        <w:autoSpaceDE w:val="0"/>
        <w:jc w:val="both"/>
        <w:rPr>
          <w:rFonts w:asciiTheme="majorHAnsi" w:eastAsia="Bookman Old Style" w:hAnsiTheme="majorHAnsi" w:cs="Tahoma"/>
          <w:color w:val="FF0000"/>
        </w:rPr>
      </w:pPr>
      <w:r w:rsidRPr="00917BEB">
        <w:rPr>
          <w:rFonts w:asciiTheme="majorHAnsi" w:eastAsia="Bookman Old Style" w:hAnsiTheme="majorHAnsi" w:cs="Tahoma"/>
          <w:color w:val="FF0000"/>
        </w:rPr>
        <w:t>*-niepotrzebne skreślić</w:t>
      </w:r>
    </w:p>
    <w:p w14:paraId="7359EA14" w14:textId="77777777" w:rsidR="00014D1F" w:rsidRPr="00C57C23" w:rsidRDefault="00014D1F" w:rsidP="00C57C23">
      <w:pPr>
        <w:autoSpaceDE w:val="0"/>
        <w:jc w:val="both"/>
        <w:rPr>
          <w:rFonts w:asciiTheme="majorHAnsi" w:eastAsia="Bookman Old Style" w:hAnsiTheme="majorHAnsi" w:cs="Tahoma"/>
          <w:color w:val="FF0000"/>
        </w:rPr>
      </w:pPr>
    </w:p>
    <w:p w14:paraId="38AD1754" w14:textId="77777777" w:rsidR="00994C66" w:rsidRPr="00014D1F" w:rsidRDefault="00994C66" w:rsidP="00994C66">
      <w:pPr>
        <w:spacing w:line="276" w:lineRule="auto"/>
        <w:jc w:val="both"/>
        <w:rPr>
          <w:rFonts w:ascii="Cambria" w:eastAsiaTheme="majorEastAsia" w:hAnsi="Cambria" w:cstheme="minorHAnsi"/>
          <w:iCs/>
          <w:color w:val="FF0000"/>
          <w:sz w:val="24"/>
          <w:szCs w:val="24"/>
        </w:rPr>
      </w:pPr>
      <w:r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>Uwaga!</w:t>
      </w:r>
    </w:p>
    <w:p w14:paraId="6364CEB9" w14:textId="588C356A" w:rsidR="00994C66" w:rsidRPr="00014D1F" w:rsidRDefault="00994C66" w:rsidP="00994C66">
      <w:pPr>
        <w:spacing w:line="276" w:lineRule="auto"/>
        <w:ind w:right="49"/>
        <w:jc w:val="both"/>
        <w:rPr>
          <w:rFonts w:asciiTheme="majorHAnsi" w:eastAsia="Bookman Old Style" w:hAnsiTheme="majorHAnsi" w:cs="Tahoma"/>
          <w:iCs/>
          <w:sz w:val="24"/>
          <w:szCs w:val="24"/>
        </w:rPr>
      </w:pPr>
      <w:r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 xml:space="preserve">Plik (formularz) </w:t>
      </w:r>
      <w:r w:rsidR="00327730"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 xml:space="preserve">podpisuje się </w:t>
      </w:r>
      <w:r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>kwalifikowanym podpisem elektr</w:t>
      </w:r>
      <w:r w:rsidR="00F8172C"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 xml:space="preserve">onicznym </w:t>
      </w:r>
      <w:r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>przez osobę uprawnioną do reprezentacji</w:t>
      </w:r>
    </w:p>
    <w:p w14:paraId="2D5B8DEA" w14:textId="77777777" w:rsidR="00994C66" w:rsidRPr="00014D1F" w:rsidRDefault="00994C66" w:rsidP="00C42C61">
      <w:pPr>
        <w:pStyle w:val="Normalny3"/>
        <w:autoSpaceDE w:val="0"/>
        <w:jc w:val="both"/>
        <w:rPr>
          <w:rFonts w:asciiTheme="majorHAnsi" w:eastAsia="Bookman Old Style" w:hAnsiTheme="majorHAnsi" w:cs="Tahoma"/>
          <w:iCs/>
        </w:rPr>
      </w:pPr>
    </w:p>
    <w:p w14:paraId="2C600368" w14:textId="77777777" w:rsidR="00994C66" w:rsidRPr="00014D1F" w:rsidRDefault="00994C66" w:rsidP="00C42C61">
      <w:pPr>
        <w:pStyle w:val="Normalny3"/>
        <w:autoSpaceDE w:val="0"/>
        <w:jc w:val="both"/>
        <w:rPr>
          <w:rFonts w:asciiTheme="majorHAnsi" w:eastAsia="Bookman Old Style" w:hAnsiTheme="majorHAnsi" w:cs="Tahoma"/>
          <w:iCs/>
        </w:rPr>
      </w:pPr>
    </w:p>
    <w:p w14:paraId="1E95CC99" w14:textId="77777777" w:rsidR="00994C66" w:rsidRPr="00014D1F" w:rsidRDefault="00994C66" w:rsidP="00C42C61">
      <w:pPr>
        <w:pStyle w:val="Normalny3"/>
        <w:autoSpaceDE w:val="0"/>
        <w:jc w:val="both"/>
        <w:rPr>
          <w:rFonts w:asciiTheme="majorHAnsi" w:eastAsia="Bookman Old Style" w:hAnsiTheme="majorHAnsi" w:cs="Tahoma"/>
          <w:iCs/>
        </w:rPr>
      </w:pPr>
    </w:p>
    <w:sectPr w:rsidR="00994C66" w:rsidRPr="00014D1F" w:rsidSect="00994C66">
      <w:headerReference w:type="default" r:id="rId7"/>
      <w:footnotePr>
        <w:pos w:val="beneathText"/>
      </w:footnotePr>
      <w:pgSz w:w="12240" w:h="15840" w:code="1"/>
      <w:pgMar w:top="539" w:right="1041" w:bottom="851" w:left="1134" w:header="709" w:footer="10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5B668" w14:textId="77777777" w:rsidR="006666FE" w:rsidRDefault="006666FE">
      <w:r>
        <w:separator/>
      </w:r>
    </w:p>
  </w:endnote>
  <w:endnote w:type="continuationSeparator" w:id="0">
    <w:p w14:paraId="24BCFDA5" w14:textId="77777777" w:rsidR="006666FE" w:rsidRDefault="0066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onotype Sort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BAE8F" w14:textId="77777777" w:rsidR="006666FE" w:rsidRDefault="006666FE">
      <w:r>
        <w:separator/>
      </w:r>
    </w:p>
  </w:footnote>
  <w:footnote w:type="continuationSeparator" w:id="0">
    <w:p w14:paraId="3DC08043" w14:textId="77777777" w:rsidR="006666FE" w:rsidRDefault="00666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E7077" w14:textId="2EB8B6CF" w:rsidR="00A071DE" w:rsidRDefault="00C57C23">
    <w:pPr>
      <w:pStyle w:val="Nagwek"/>
    </w:pPr>
    <w:r>
      <w:rPr>
        <w:noProof/>
      </w:rPr>
      <w:drawing>
        <wp:inline distT="0" distB="0" distL="0" distR="0" wp14:anchorId="7F49E788" wp14:editId="51443F6C">
          <wp:extent cx="5675630" cy="603250"/>
          <wp:effectExtent l="0" t="0" r="1270" b="635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563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AE10E57"/>
    <w:multiLevelType w:val="hybridMultilevel"/>
    <w:tmpl w:val="AE741FBA"/>
    <w:lvl w:ilvl="0" w:tplc="0AEE8E28">
      <w:start w:val="1"/>
      <w:numFmt w:val="decimal"/>
      <w:lvlText w:val="%1)"/>
      <w:lvlJc w:val="left"/>
      <w:pPr>
        <w:ind w:left="786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D56AC"/>
    <w:multiLevelType w:val="hybridMultilevel"/>
    <w:tmpl w:val="6D2CBF2A"/>
    <w:lvl w:ilvl="0" w:tplc="4D70318A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4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3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403B0A"/>
    <w:multiLevelType w:val="hybridMultilevel"/>
    <w:tmpl w:val="4D4835E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5AA6CD1"/>
    <w:multiLevelType w:val="hybridMultilevel"/>
    <w:tmpl w:val="AB1AB5AA"/>
    <w:lvl w:ilvl="0" w:tplc="DC80D5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294630310">
    <w:abstractNumId w:val="9"/>
  </w:num>
  <w:num w:numId="2" w16cid:durableId="1631087851">
    <w:abstractNumId w:val="0"/>
  </w:num>
  <w:num w:numId="3" w16cid:durableId="897862450">
    <w:abstractNumId w:val="36"/>
  </w:num>
  <w:num w:numId="4" w16cid:durableId="68113410">
    <w:abstractNumId w:val="25"/>
  </w:num>
  <w:num w:numId="5" w16cid:durableId="356853736">
    <w:abstractNumId w:val="33"/>
  </w:num>
  <w:num w:numId="6" w16cid:durableId="1023170765">
    <w:abstractNumId w:val="31"/>
  </w:num>
  <w:num w:numId="7" w16cid:durableId="1528180787">
    <w:abstractNumId w:val="32"/>
  </w:num>
  <w:num w:numId="8" w16cid:durableId="645360756">
    <w:abstractNumId w:val="22"/>
  </w:num>
  <w:num w:numId="9" w16cid:durableId="338509873">
    <w:abstractNumId w:val="27"/>
  </w:num>
  <w:num w:numId="10" w16cid:durableId="575625749">
    <w:abstractNumId w:val="34"/>
  </w:num>
  <w:num w:numId="11" w16cid:durableId="900603993">
    <w:abstractNumId w:val="26"/>
  </w:num>
  <w:num w:numId="12" w16cid:durableId="968902576">
    <w:abstractNumId w:val="23"/>
  </w:num>
  <w:num w:numId="13" w16cid:durableId="1057246527">
    <w:abstractNumId w:val="13"/>
  </w:num>
  <w:num w:numId="14" w16cid:durableId="80029374">
    <w:abstractNumId w:val="42"/>
  </w:num>
  <w:num w:numId="15" w16cid:durableId="375276677">
    <w:abstractNumId w:val="12"/>
  </w:num>
  <w:num w:numId="16" w16cid:durableId="548540604">
    <w:abstractNumId w:val="17"/>
  </w:num>
  <w:num w:numId="17" w16cid:durableId="1816294002">
    <w:abstractNumId w:val="24"/>
  </w:num>
  <w:num w:numId="18" w16cid:durableId="874469125">
    <w:abstractNumId w:val="30"/>
  </w:num>
  <w:num w:numId="19" w16cid:durableId="1315643171">
    <w:abstractNumId w:val="29"/>
  </w:num>
  <w:num w:numId="20" w16cid:durableId="1165130114">
    <w:abstractNumId w:val="37"/>
  </w:num>
  <w:num w:numId="21" w16cid:durableId="527063855">
    <w:abstractNumId w:val="21"/>
  </w:num>
  <w:num w:numId="22" w16cid:durableId="1434323701">
    <w:abstractNumId w:val="39"/>
  </w:num>
  <w:num w:numId="23" w16cid:durableId="1734741402">
    <w:abstractNumId w:val="38"/>
  </w:num>
  <w:num w:numId="24" w16cid:durableId="1685009618">
    <w:abstractNumId w:val="20"/>
  </w:num>
  <w:num w:numId="25" w16cid:durableId="2116048270">
    <w:abstractNumId w:val="40"/>
  </w:num>
  <w:num w:numId="26" w16cid:durableId="432213632">
    <w:abstractNumId w:val="41"/>
  </w:num>
  <w:num w:numId="27" w16cid:durableId="185220991">
    <w:abstractNumId w:val="19"/>
  </w:num>
  <w:num w:numId="28" w16cid:durableId="1628970483">
    <w:abstractNumId w:val="15"/>
  </w:num>
  <w:num w:numId="29" w16cid:durableId="1252004042">
    <w:abstractNumId w:val="28"/>
  </w:num>
  <w:num w:numId="30" w16cid:durableId="4086209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343229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965764">
    <w:abstractNumId w:val="35"/>
  </w:num>
  <w:num w:numId="33" w16cid:durableId="1338146178">
    <w:abstractNumId w:val="14"/>
  </w:num>
  <w:num w:numId="34" w16cid:durableId="192526212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5E3F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4D1F"/>
    <w:rsid w:val="00015721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70A7"/>
    <w:rsid w:val="000B795A"/>
    <w:rsid w:val="000C33A8"/>
    <w:rsid w:val="000C36C3"/>
    <w:rsid w:val="000C55AC"/>
    <w:rsid w:val="000C55F2"/>
    <w:rsid w:val="000C5C8A"/>
    <w:rsid w:val="000C67C8"/>
    <w:rsid w:val="000C7869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096F"/>
    <w:rsid w:val="00100F1F"/>
    <w:rsid w:val="001027E3"/>
    <w:rsid w:val="001034F4"/>
    <w:rsid w:val="0010432F"/>
    <w:rsid w:val="001049CD"/>
    <w:rsid w:val="00104AA3"/>
    <w:rsid w:val="00104F5A"/>
    <w:rsid w:val="0010501B"/>
    <w:rsid w:val="00105A21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BE7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A1F43"/>
    <w:rsid w:val="001A1F9E"/>
    <w:rsid w:val="001A2813"/>
    <w:rsid w:val="001A4FD6"/>
    <w:rsid w:val="001A5377"/>
    <w:rsid w:val="001A684D"/>
    <w:rsid w:val="001A7377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2CD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3CAA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289"/>
    <w:rsid w:val="0021392E"/>
    <w:rsid w:val="00214E95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0E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88D"/>
    <w:rsid w:val="002A0AA6"/>
    <w:rsid w:val="002A1247"/>
    <w:rsid w:val="002A2ECF"/>
    <w:rsid w:val="002A31D0"/>
    <w:rsid w:val="002A4BC6"/>
    <w:rsid w:val="002A4EF8"/>
    <w:rsid w:val="002A5459"/>
    <w:rsid w:val="002A64BE"/>
    <w:rsid w:val="002A784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730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25C5"/>
    <w:rsid w:val="00342C38"/>
    <w:rsid w:val="003439F3"/>
    <w:rsid w:val="003448C3"/>
    <w:rsid w:val="00345847"/>
    <w:rsid w:val="00346377"/>
    <w:rsid w:val="00347F7F"/>
    <w:rsid w:val="00351620"/>
    <w:rsid w:val="003516BE"/>
    <w:rsid w:val="00352599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E68"/>
    <w:rsid w:val="00363FCF"/>
    <w:rsid w:val="0036447A"/>
    <w:rsid w:val="00364FD8"/>
    <w:rsid w:val="003650F7"/>
    <w:rsid w:val="003654BA"/>
    <w:rsid w:val="0036573D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558B"/>
    <w:rsid w:val="003767A8"/>
    <w:rsid w:val="00376AED"/>
    <w:rsid w:val="003809E8"/>
    <w:rsid w:val="00382529"/>
    <w:rsid w:val="003827C4"/>
    <w:rsid w:val="003839D4"/>
    <w:rsid w:val="00383BA2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9FD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34CE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A3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6B36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CDA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44F"/>
    <w:rsid w:val="004E194D"/>
    <w:rsid w:val="004E1D39"/>
    <w:rsid w:val="004E1EFE"/>
    <w:rsid w:val="004E43C3"/>
    <w:rsid w:val="004E43FF"/>
    <w:rsid w:val="004E4665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500464"/>
    <w:rsid w:val="00501243"/>
    <w:rsid w:val="005017BE"/>
    <w:rsid w:val="005029BD"/>
    <w:rsid w:val="005034A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571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206"/>
    <w:rsid w:val="005B0634"/>
    <w:rsid w:val="005B0859"/>
    <w:rsid w:val="005B0B23"/>
    <w:rsid w:val="005B0B47"/>
    <w:rsid w:val="005B0EC2"/>
    <w:rsid w:val="005B255A"/>
    <w:rsid w:val="005B3A70"/>
    <w:rsid w:val="005B4233"/>
    <w:rsid w:val="005B4432"/>
    <w:rsid w:val="005B4501"/>
    <w:rsid w:val="005B4826"/>
    <w:rsid w:val="005B48A9"/>
    <w:rsid w:val="005B4A80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666FE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2E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B68ED"/>
    <w:rsid w:val="006C0272"/>
    <w:rsid w:val="006C02C2"/>
    <w:rsid w:val="006C0506"/>
    <w:rsid w:val="006C0E3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D7D01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3220"/>
    <w:rsid w:val="0071474A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3C53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271B"/>
    <w:rsid w:val="00743969"/>
    <w:rsid w:val="00743C6A"/>
    <w:rsid w:val="00743FCE"/>
    <w:rsid w:val="0074415C"/>
    <w:rsid w:val="00745BF2"/>
    <w:rsid w:val="007465C6"/>
    <w:rsid w:val="00746673"/>
    <w:rsid w:val="00746BEC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705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956"/>
    <w:rsid w:val="007F6F1D"/>
    <w:rsid w:val="007F78FC"/>
    <w:rsid w:val="007F7C7E"/>
    <w:rsid w:val="0080149C"/>
    <w:rsid w:val="00802483"/>
    <w:rsid w:val="008026A8"/>
    <w:rsid w:val="0080290F"/>
    <w:rsid w:val="0080385A"/>
    <w:rsid w:val="00805716"/>
    <w:rsid w:val="00805FB9"/>
    <w:rsid w:val="00806705"/>
    <w:rsid w:val="00806F7E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273C5"/>
    <w:rsid w:val="00827520"/>
    <w:rsid w:val="00830006"/>
    <w:rsid w:val="00830123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BEB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753"/>
    <w:rsid w:val="00984F15"/>
    <w:rsid w:val="00985964"/>
    <w:rsid w:val="00986178"/>
    <w:rsid w:val="00986367"/>
    <w:rsid w:val="0099135B"/>
    <w:rsid w:val="00991400"/>
    <w:rsid w:val="009918FC"/>
    <w:rsid w:val="009920FB"/>
    <w:rsid w:val="00992231"/>
    <w:rsid w:val="00992AA0"/>
    <w:rsid w:val="00992D10"/>
    <w:rsid w:val="00994C66"/>
    <w:rsid w:val="009953C5"/>
    <w:rsid w:val="00996EC5"/>
    <w:rsid w:val="009A0497"/>
    <w:rsid w:val="009A1DF8"/>
    <w:rsid w:val="009A2919"/>
    <w:rsid w:val="009A2A14"/>
    <w:rsid w:val="009A3115"/>
    <w:rsid w:val="009A5F1A"/>
    <w:rsid w:val="009A700D"/>
    <w:rsid w:val="009A7911"/>
    <w:rsid w:val="009B0489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108D"/>
    <w:rsid w:val="009C291D"/>
    <w:rsid w:val="009C2BBD"/>
    <w:rsid w:val="009C2CBD"/>
    <w:rsid w:val="009C39E5"/>
    <w:rsid w:val="009C5933"/>
    <w:rsid w:val="009C5AB8"/>
    <w:rsid w:val="009C5F50"/>
    <w:rsid w:val="009C6F8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22"/>
    <w:rsid w:val="009E4142"/>
    <w:rsid w:val="009E493F"/>
    <w:rsid w:val="009E4B77"/>
    <w:rsid w:val="009E5C6A"/>
    <w:rsid w:val="009E6924"/>
    <w:rsid w:val="009E6C31"/>
    <w:rsid w:val="009E7167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3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1DE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3A6E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4F14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1B48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3143"/>
    <w:rsid w:val="00B033DD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864E3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7AC"/>
    <w:rsid w:val="00B948B7"/>
    <w:rsid w:val="00B9684D"/>
    <w:rsid w:val="00B9692B"/>
    <w:rsid w:val="00B96BCE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2"/>
    <w:rsid w:val="00BB32DA"/>
    <w:rsid w:val="00BB402E"/>
    <w:rsid w:val="00BB41B9"/>
    <w:rsid w:val="00BB4F46"/>
    <w:rsid w:val="00BB5CDA"/>
    <w:rsid w:val="00BB66E6"/>
    <w:rsid w:val="00BC248C"/>
    <w:rsid w:val="00BC3525"/>
    <w:rsid w:val="00BC353C"/>
    <w:rsid w:val="00BC3E14"/>
    <w:rsid w:val="00BC4637"/>
    <w:rsid w:val="00BC4822"/>
    <w:rsid w:val="00BC50EB"/>
    <w:rsid w:val="00BC5145"/>
    <w:rsid w:val="00BC57D5"/>
    <w:rsid w:val="00BC62B2"/>
    <w:rsid w:val="00BC6397"/>
    <w:rsid w:val="00BC6987"/>
    <w:rsid w:val="00BC6A13"/>
    <w:rsid w:val="00BC6FC5"/>
    <w:rsid w:val="00BC7E41"/>
    <w:rsid w:val="00BD0A8F"/>
    <w:rsid w:val="00BD1A66"/>
    <w:rsid w:val="00BD1F3F"/>
    <w:rsid w:val="00BD3901"/>
    <w:rsid w:val="00BD4C66"/>
    <w:rsid w:val="00BD534A"/>
    <w:rsid w:val="00BD5793"/>
    <w:rsid w:val="00BD5F91"/>
    <w:rsid w:val="00BD7751"/>
    <w:rsid w:val="00BD79E3"/>
    <w:rsid w:val="00BD7EF4"/>
    <w:rsid w:val="00BE0C8A"/>
    <w:rsid w:val="00BE0CD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BF7D98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37D08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57C23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050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0E8C"/>
    <w:rsid w:val="00CD15DF"/>
    <w:rsid w:val="00CD1FAB"/>
    <w:rsid w:val="00CD265E"/>
    <w:rsid w:val="00CD52B5"/>
    <w:rsid w:val="00CD60A1"/>
    <w:rsid w:val="00CD6389"/>
    <w:rsid w:val="00CD6D5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3CCF"/>
    <w:rsid w:val="00D151FC"/>
    <w:rsid w:val="00D158E9"/>
    <w:rsid w:val="00D159D6"/>
    <w:rsid w:val="00D160BF"/>
    <w:rsid w:val="00D20E4E"/>
    <w:rsid w:val="00D22727"/>
    <w:rsid w:val="00D22E32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75"/>
    <w:rsid w:val="00D40265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627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05FB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734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27D"/>
    <w:rsid w:val="00DF7865"/>
    <w:rsid w:val="00DF7ABA"/>
    <w:rsid w:val="00E0023F"/>
    <w:rsid w:val="00E00C08"/>
    <w:rsid w:val="00E03DF0"/>
    <w:rsid w:val="00E049DF"/>
    <w:rsid w:val="00E069EA"/>
    <w:rsid w:val="00E06EBD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DC4"/>
    <w:rsid w:val="00E235C2"/>
    <w:rsid w:val="00E23E02"/>
    <w:rsid w:val="00E2692F"/>
    <w:rsid w:val="00E26DDC"/>
    <w:rsid w:val="00E27264"/>
    <w:rsid w:val="00E2742C"/>
    <w:rsid w:val="00E27A23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68FD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8A9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3AA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0B05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636A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0A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172C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A7B80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D75DF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C757E"/>
  <w15:docId w15:val="{3202E1D4-998E-48CA-81BE-9E4F79290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uiPriority w:val="22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99"/>
    <w:qFormat/>
    <w:rsid w:val="00C42C61"/>
    <w:rPr>
      <w:rFonts w:eastAsia="Lucida Sans Unicode"/>
      <w:kern w:val="1"/>
      <w:sz w:val="24"/>
      <w:szCs w:val="24"/>
      <w:lang w:eastAsia="ar-SA"/>
    </w:rPr>
  </w:style>
  <w:style w:type="character" w:customStyle="1" w:styleId="hgkelc">
    <w:name w:val="hgkelc"/>
    <w:basedOn w:val="Domylnaczcionkaakapitu"/>
    <w:rsid w:val="00A07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935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57</cp:revision>
  <cp:lastPrinted>2018-05-28T09:48:00Z</cp:lastPrinted>
  <dcterms:created xsi:type="dcterms:W3CDTF">2018-05-28T06:38:00Z</dcterms:created>
  <dcterms:modified xsi:type="dcterms:W3CDTF">2026-02-20T09:09:00Z</dcterms:modified>
</cp:coreProperties>
</file>